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5AA3B" w14:textId="77777777" w:rsidR="00A076B3" w:rsidRPr="00727F82" w:rsidRDefault="00A076B3" w:rsidP="00881304">
      <w:pPr>
        <w:pStyle w:val="Nagwek1"/>
        <w:keepNext w:val="0"/>
        <w:ind w:left="431" w:hanging="431"/>
        <w:rPr>
          <w:rFonts w:asciiTheme="minorHAnsi" w:hAnsiTheme="minorHAnsi" w:cstheme="minorHAnsi"/>
          <w:sz w:val="22"/>
          <w:szCs w:val="22"/>
        </w:rPr>
      </w:pPr>
      <w:r w:rsidRPr="00727F82">
        <w:rPr>
          <w:rFonts w:asciiTheme="minorHAnsi" w:hAnsiTheme="minorHAnsi" w:cstheme="minorHAnsi"/>
          <w:sz w:val="22"/>
          <w:szCs w:val="22"/>
        </w:rPr>
        <w:t>O</w:t>
      </w:r>
      <w:r w:rsidR="005276D1" w:rsidRPr="00727F82">
        <w:rPr>
          <w:rFonts w:asciiTheme="minorHAnsi" w:hAnsiTheme="minorHAnsi" w:cstheme="minorHAnsi"/>
          <w:sz w:val="22"/>
          <w:szCs w:val="22"/>
        </w:rPr>
        <w:t>kreślenie przedmiotu zamówienia</w:t>
      </w:r>
      <w:r w:rsidR="007559B6" w:rsidRPr="00727F82">
        <w:rPr>
          <w:rFonts w:asciiTheme="minorHAnsi" w:hAnsiTheme="minorHAnsi" w:cstheme="minorHAnsi"/>
          <w:sz w:val="22"/>
          <w:szCs w:val="22"/>
        </w:rPr>
        <w:t>.</w:t>
      </w:r>
    </w:p>
    <w:p w14:paraId="53E087BA" w14:textId="77777777" w:rsidR="00E679C3" w:rsidRDefault="003873A8" w:rsidP="00E679C3">
      <w:pPr>
        <w:pStyle w:val="Nagwek1"/>
        <w:keepNext w:val="0"/>
        <w:numPr>
          <w:ilvl w:val="0"/>
          <w:numId w:val="0"/>
        </w:numPr>
        <w:jc w:val="both"/>
        <w:rPr>
          <w:rFonts w:asciiTheme="minorHAnsi" w:eastAsia="Calibri" w:hAnsiTheme="minorHAnsi" w:cstheme="minorHAnsi"/>
          <w:b w:val="0"/>
          <w:bCs/>
          <w:sz w:val="22"/>
          <w:szCs w:val="22"/>
        </w:rPr>
      </w:pPr>
      <w:r w:rsidRPr="00727F82">
        <w:rPr>
          <w:rFonts w:asciiTheme="minorHAnsi" w:hAnsiTheme="minorHAnsi" w:cstheme="minorHAnsi"/>
          <w:b w:val="0"/>
          <w:sz w:val="22"/>
          <w:szCs w:val="22"/>
        </w:rPr>
        <w:t xml:space="preserve">Przedmiotem zamówienia jest wykonanie </w:t>
      </w:r>
      <w:r w:rsidRPr="00727F82">
        <w:rPr>
          <w:rFonts w:asciiTheme="minorHAnsi" w:eastAsia="Calibri" w:hAnsiTheme="minorHAnsi" w:cstheme="minorHAnsi"/>
          <w:b w:val="0"/>
          <w:bCs/>
          <w:sz w:val="22"/>
          <w:szCs w:val="22"/>
        </w:rPr>
        <w:t>usługi</w:t>
      </w:r>
      <w:r w:rsidR="00E679C3">
        <w:rPr>
          <w:rFonts w:asciiTheme="minorHAnsi" w:eastAsia="Calibri" w:hAnsiTheme="minorHAnsi" w:cstheme="minorHAnsi"/>
          <w:b w:val="0"/>
          <w:bCs/>
          <w:sz w:val="22"/>
          <w:szCs w:val="22"/>
        </w:rPr>
        <w:t>:</w:t>
      </w:r>
    </w:p>
    <w:p w14:paraId="67C3D2CB" w14:textId="3B30D049" w:rsidR="00E679C3" w:rsidRPr="00C320BB" w:rsidRDefault="00E679C3" w:rsidP="00E679C3">
      <w:pPr>
        <w:pStyle w:val="Nagwek1"/>
        <w:keepNext w:val="0"/>
        <w:numPr>
          <w:ilvl w:val="0"/>
          <w:numId w:val="0"/>
        </w:numPr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C320BB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="003873A8" w:rsidRPr="00C320BB">
        <w:rPr>
          <w:rFonts w:asciiTheme="minorHAnsi" w:eastAsia="Calibri" w:hAnsiTheme="minorHAnsi" w:cstheme="minorHAnsi"/>
          <w:bCs/>
          <w:sz w:val="22"/>
          <w:szCs w:val="22"/>
        </w:rPr>
        <w:t xml:space="preserve">alowania </w:t>
      </w:r>
      <w:r w:rsidR="00482966" w:rsidRPr="00C320BB">
        <w:rPr>
          <w:rFonts w:asciiTheme="minorHAnsi" w:eastAsia="Calibri" w:hAnsiTheme="minorHAnsi" w:cstheme="minorHAnsi"/>
          <w:bCs/>
          <w:sz w:val="22"/>
          <w:szCs w:val="22"/>
        </w:rPr>
        <w:t xml:space="preserve">(odziomków) </w:t>
      </w:r>
      <w:r w:rsidR="003873A8" w:rsidRPr="00C320BB">
        <w:rPr>
          <w:rFonts w:asciiTheme="minorHAnsi" w:eastAsia="Calibri" w:hAnsiTheme="minorHAnsi" w:cstheme="minorHAnsi"/>
          <w:bCs/>
          <w:sz w:val="22"/>
          <w:szCs w:val="22"/>
        </w:rPr>
        <w:t>słupów oświetlenia drogowego</w:t>
      </w:r>
    </w:p>
    <w:p w14:paraId="5E7AA8FC" w14:textId="77777777" w:rsidR="00477F67" w:rsidRPr="00E679C3" w:rsidRDefault="00EC28F5" w:rsidP="00E679C3">
      <w:pPr>
        <w:pStyle w:val="Nagwek1"/>
        <w:keepNext w:val="0"/>
        <w:numPr>
          <w:ilvl w:val="0"/>
          <w:numId w:val="0"/>
        </w:numPr>
        <w:jc w:val="both"/>
        <w:rPr>
          <w:rFonts w:asciiTheme="minorHAnsi" w:eastAsia="Calibri" w:hAnsiTheme="minorHAnsi" w:cstheme="minorHAnsi"/>
          <w:b w:val="0"/>
          <w:bCs/>
          <w:sz w:val="22"/>
          <w:szCs w:val="22"/>
        </w:rPr>
      </w:pPr>
      <w:r w:rsidRPr="003161C2">
        <w:rPr>
          <w:rFonts w:asciiTheme="minorHAnsi" w:hAnsiTheme="minorHAnsi" w:cstheme="minorHAnsi"/>
          <w:b w:val="0"/>
          <w:spacing w:val="-1"/>
          <w:sz w:val="22"/>
          <w:szCs w:val="22"/>
        </w:rPr>
        <w:t>z</w:t>
      </w:r>
      <w:r w:rsidRPr="00727F82">
        <w:rPr>
          <w:rFonts w:asciiTheme="minorHAnsi" w:hAnsiTheme="minorHAnsi" w:cstheme="minorHAnsi"/>
          <w:b w:val="0"/>
          <w:spacing w:val="-1"/>
          <w:sz w:val="22"/>
          <w:szCs w:val="22"/>
        </w:rPr>
        <w:t>godnie ze</w:t>
      </w:r>
      <w:r w:rsidR="003602F0" w:rsidRPr="00727F82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</w:t>
      </w:r>
      <w:r w:rsidRPr="00727F82">
        <w:rPr>
          <w:rFonts w:asciiTheme="minorHAnsi" w:hAnsiTheme="minorHAnsi" w:cstheme="minorHAnsi"/>
          <w:b w:val="0"/>
          <w:spacing w:val="-1"/>
          <w:sz w:val="22"/>
          <w:szCs w:val="22"/>
        </w:rPr>
        <w:t>specyfikacją techniczną</w:t>
      </w:r>
      <w:r w:rsidR="00EE1D23">
        <w:rPr>
          <w:rFonts w:asciiTheme="minorHAnsi" w:hAnsiTheme="minorHAnsi" w:cstheme="minorHAnsi"/>
          <w:b w:val="0"/>
          <w:spacing w:val="-1"/>
          <w:sz w:val="22"/>
          <w:szCs w:val="22"/>
        </w:rPr>
        <w:t>.</w:t>
      </w:r>
    </w:p>
    <w:p w14:paraId="22B1B353" w14:textId="77777777" w:rsidR="00A076B3" w:rsidRPr="00727F82" w:rsidRDefault="00A076B3" w:rsidP="00727F82">
      <w:pPr>
        <w:pStyle w:val="Nagwek1"/>
        <w:keepNext w:val="0"/>
        <w:jc w:val="both"/>
        <w:rPr>
          <w:rFonts w:asciiTheme="minorHAnsi" w:hAnsiTheme="minorHAnsi" w:cstheme="minorHAnsi"/>
          <w:sz w:val="22"/>
          <w:szCs w:val="22"/>
        </w:rPr>
      </w:pPr>
      <w:r w:rsidRPr="00727F82">
        <w:rPr>
          <w:rFonts w:asciiTheme="minorHAnsi" w:hAnsiTheme="minorHAnsi" w:cstheme="minorHAnsi"/>
          <w:sz w:val="22"/>
          <w:szCs w:val="22"/>
        </w:rPr>
        <w:t>Obowiązki Wykonawcy przed złożeniem ofe</w:t>
      </w:r>
      <w:r w:rsidR="005276D1" w:rsidRPr="00727F82">
        <w:rPr>
          <w:rFonts w:asciiTheme="minorHAnsi" w:hAnsiTheme="minorHAnsi" w:cstheme="minorHAnsi"/>
          <w:sz w:val="22"/>
          <w:szCs w:val="22"/>
        </w:rPr>
        <w:t>rty</w:t>
      </w:r>
    </w:p>
    <w:p w14:paraId="16394096" w14:textId="77777777" w:rsidR="002B75D7" w:rsidRPr="00727F82" w:rsidRDefault="002B75D7" w:rsidP="00727F82">
      <w:pPr>
        <w:pStyle w:val="Nagwek2"/>
        <w:spacing w:before="120"/>
        <w:jc w:val="both"/>
        <w:rPr>
          <w:rFonts w:asciiTheme="minorHAnsi" w:hAnsiTheme="minorHAnsi" w:cstheme="minorHAnsi"/>
          <w:color w:val="auto"/>
          <w:szCs w:val="22"/>
        </w:rPr>
      </w:pPr>
      <w:r w:rsidRPr="00727F82">
        <w:rPr>
          <w:rFonts w:asciiTheme="minorHAnsi" w:hAnsiTheme="minorHAnsi" w:cstheme="minorHAnsi"/>
          <w:color w:val="auto"/>
          <w:szCs w:val="22"/>
        </w:rPr>
        <w:t xml:space="preserve">Zapoznanie się z </w:t>
      </w:r>
      <w:r w:rsidR="003E3EEB" w:rsidRPr="00727F82">
        <w:rPr>
          <w:rFonts w:asciiTheme="minorHAnsi" w:hAnsiTheme="minorHAnsi" w:cstheme="minorHAnsi"/>
          <w:color w:val="auto"/>
          <w:szCs w:val="22"/>
        </w:rPr>
        <w:t>opisem technicznym zamówienia</w:t>
      </w:r>
      <w:r w:rsidRPr="00727F82">
        <w:rPr>
          <w:rFonts w:asciiTheme="minorHAnsi" w:hAnsiTheme="minorHAnsi" w:cstheme="minorHAnsi"/>
          <w:color w:val="auto"/>
          <w:szCs w:val="22"/>
        </w:rPr>
        <w:t>.</w:t>
      </w:r>
    </w:p>
    <w:p w14:paraId="2D6F6E45" w14:textId="77777777" w:rsidR="002B75D7" w:rsidRPr="00727F82" w:rsidRDefault="002B75D7" w:rsidP="00727F82">
      <w:pPr>
        <w:pStyle w:val="Nagwek2"/>
        <w:spacing w:before="120"/>
        <w:jc w:val="both"/>
        <w:rPr>
          <w:rFonts w:asciiTheme="minorHAnsi" w:hAnsiTheme="minorHAnsi" w:cstheme="minorHAnsi"/>
          <w:color w:val="auto"/>
          <w:szCs w:val="22"/>
        </w:rPr>
      </w:pPr>
      <w:r w:rsidRPr="00727F82">
        <w:rPr>
          <w:rFonts w:asciiTheme="minorHAnsi" w:hAnsiTheme="minorHAnsi" w:cstheme="minorHAnsi"/>
          <w:color w:val="auto"/>
          <w:szCs w:val="22"/>
        </w:rPr>
        <w:t xml:space="preserve">Zapoznanie się z warunkami i wymaganiami ofertowymi i treścią projektu umowy </w:t>
      </w:r>
      <w:r w:rsidR="00AA1C01">
        <w:rPr>
          <w:rFonts w:asciiTheme="minorHAnsi" w:hAnsiTheme="minorHAnsi" w:cstheme="minorHAnsi"/>
          <w:color w:val="auto"/>
          <w:szCs w:val="22"/>
        </w:rPr>
        <w:t>wykonania usługi.</w:t>
      </w:r>
    </w:p>
    <w:p w14:paraId="26E61440" w14:textId="77777777" w:rsidR="00D45B15" w:rsidRPr="00727F82" w:rsidRDefault="002B75D7" w:rsidP="00727F82">
      <w:pPr>
        <w:pStyle w:val="Nagwek2"/>
        <w:jc w:val="both"/>
        <w:rPr>
          <w:rFonts w:asciiTheme="minorHAnsi" w:hAnsiTheme="minorHAnsi" w:cstheme="minorHAnsi"/>
          <w:szCs w:val="22"/>
        </w:rPr>
      </w:pPr>
      <w:r w:rsidRPr="00727F82">
        <w:rPr>
          <w:rFonts w:asciiTheme="minorHAnsi" w:hAnsiTheme="minorHAnsi" w:cstheme="minorHAnsi"/>
          <w:szCs w:val="22"/>
        </w:rPr>
        <w:t>Uwzględnienie ww. warunków w ofercie</w:t>
      </w:r>
      <w:r w:rsidR="006D0143" w:rsidRPr="00727F82">
        <w:rPr>
          <w:rFonts w:asciiTheme="minorHAnsi" w:hAnsiTheme="minorHAnsi" w:cstheme="minorHAnsi"/>
          <w:szCs w:val="22"/>
        </w:rPr>
        <w:t>.</w:t>
      </w:r>
    </w:p>
    <w:p w14:paraId="63A3A427" w14:textId="77777777" w:rsidR="00106DE3" w:rsidRPr="00106DE3" w:rsidRDefault="00191707" w:rsidP="00727F82">
      <w:pPr>
        <w:keepNext/>
        <w:numPr>
          <w:ilvl w:val="0"/>
          <w:numId w:val="1"/>
        </w:numPr>
        <w:spacing w:before="120" w:after="200" w:line="276" w:lineRule="auto"/>
        <w:jc w:val="both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27F82">
        <w:rPr>
          <w:rFonts w:asciiTheme="minorHAnsi" w:hAnsiTheme="minorHAnsi" w:cstheme="minorHAnsi"/>
          <w:b/>
          <w:sz w:val="22"/>
          <w:szCs w:val="22"/>
        </w:rPr>
        <w:t>Dokumentacja projektowa jest do wglądu:</w:t>
      </w:r>
    </w:p>
    <w:p w14:paraId="17DD6242" w14:textId="77777777" w:rsidR="00191707" w:rsidRPr="00727F82" w:rsidRDefault="00C320BB" w:rsidP="00106DE3">
      <w:pPr>
        <w:keepNext/>
        <w:spacing w:before="120" w:after="200" w:line="276" w:lineRule="auto"/>
        <w:ind w:left="432" w:firstLine="0"/>
        <w:jc w:val="both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B426F6" w:rsidRPr="00D74B1E">
        <w:rPr>
          <w:rFonts w:asciiTheme="minorHAnsi" w:hAnsiTheme="minorHAnsi" w:cstheme="minorHAnsi"/>
          <w:sz w:val="22"/>
          <w:szCs w:val="22"/>
        </w:rPr>
        <w:t>rak dokumentacji projektowej</w:t>
      </w:r>
    </w:p>
    <w:p w14:paraId="230F3BA5" w14:textId="77777777" w:rsidR="00191707" w:rsidRPr="00727F82" w:rsidRDefault="00191707" w:rsidP="00727F82">
      <w:pPr>
        <w:keepNext/>
        <w:numPr>
          <w:ilvl w:val="0"/>
          <w:numId w:val="1"/>
        </w:numPr>
        <w:spacing w:before="120" w:after="200" w:line="276" w:lineRule="auto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27F82">
        <w:rPr>
          <w:rFonts w:asciiTheme="minorHAnsi" w:hAnsiTheme="minorHAnsi" w:cstheme="minorHAnsi"/>
          <w:b/>
          <w:sz w:val="22"/>
          <w:szCs w:val="22"/>
        </w:rPr>
        <w:t>Wymagania dodatkowe:</w:t>
      </w:r>
    </w:p>
    <w:p w14:paraId="1A6FEF3A" w14:textId="77777777" w:rsidR="00E052B0" w:rsidRPr="00EE1D23" w:rsidRDefault="00E052B0" w:rsidP="00E052B0">
      <w:pPr>
        <w:keepNext/>
        <w:spacing w:before="120" w:after="200" w:line="276" w:lineRule="auto"/>
        <w:ind w:left="432" w:firstLine="0"/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596582">
        <w:rPr>
          <w:rFonts w:asciiTheme="minorHAnsi" w:hAnsiTheme="minorHAnsi" w:cs="Arial"/>
          <w:sz w:val="22"/>
          <w:szCs w:val="22"/>
        </w:rPr>
        <w:t>Praca wykonywana będzie przez Wykonawcę na podstawie zlece</w:t>
      </w:r>
      <w:r w:rsidR="008F4E10">
        <w:rPr>
          <w:rFonts w:asciiTheme="minorHAnsi" w:hAnsiTheme="minorHAnsi" w:cs="Arial"/>
          <w:sz w:val="22"/>
          <w:szCs w:val="22"/>
        </w:rPr>
        <w:t>ń</w:t>
      </w:r>
      <w:r w:rsidRPr="00596582">
        <w:rPr>
          <w:rFonts w:asciiTheme="minorHAnsi" w:hAnsiTheme="minorHAnsi" w:cs="Arial"/>
          <w:sz w:val="22"/>
          <w:szCs w:val="22"/>
        </w:rPr>
        <w:t xml:space="preserve"> cząstkow</w:t>
      </w:r>
      <w:r w:rsidR="008F4E10">
        <w:rPr>
          <w:rFonts w:asciiTheme="minorHAnsi" w:hAnsiTheme="minorHAnsi" w:cs="Arial"/>
          <w:sz w:val="22"/>
          <w:szCs w:val="22"/>
        </w:rPr>
        <w:t>ych</w:t>
      </w:r>
      <w:r w:rsidRPr="00596582">
        <w:rPr>
          <w:rFonts w:asciiTheme="minorHAnsi" w:hAnsiTheme="minorHAnsi" w:cs="Arial"/>
          <w:sz w:val="22"/>
          <w:szCs w:val="22"/>
        </w:rPr>
        <w:t xml:space="preserve"> przekaz</w:t>
      </w:r>
      <w:r w:rsidR="008F4E10">
        <w:rPr>
          <w:rFonts w:asciiTheme="minorHAnsi" w:hAnsiTheme="minorHAnsi" w:cs="Arial"/>
          <w:sz w:val="22"/>
          <w:szCs w:val="22"/>
        </w:rPr>
        <w:t>ywanych</w:t>
      </w:r>
      <w:r w:rsidRPr="00596582">
        <w:rPr>
          <w:rFonts w:asciiTheme="minorHAnsi" w:hAnsiTheme="minorHAnsi" w:cs="Arial"/>
          <w:sz w:val="22"/>
          <w:szCs w:val="22"/>
        </w:rPr>
        <w:t xml:space="preserve"> przez Zamawiającego. Termin wykonania każdego zlecenia cząstkowego nie może przekroczyć </w:t>
      </w:r>
      <w:r w:rsidR="00EE1D23" w:rsidRPr="00596582">
        <w:rPr>
          <w:rFonts w:asciiTheme="minorHAnsi" w:hAnsiTheme="minorHAnsi" w:cs="Arial"/>
          <w:sz w:val="22"/>
          <w:szCs w:val="22"/>
        </w:rPr>
        <w:t>20</w:t>
      </w:r>
      <w:r w:rsidRPr="00596582">
        <w:rPr>
          <w:rFonts w:asciiTheme="minorHAnsi" w:hAnsiTheme="minorHAnsi" w:cs="Arial"/>
          <w:sz w:val="22"/>
          <w:szCs w:val="22"/>
        </w:rPr>
        <w:t xml:space="preserve"> dni roboczych od przekazania Wykonawcy </w:t>
      </w:r>
      <w:r w:rsidR="00D74B1E" w:rsidRPr="00596582">
        <w:rPr>
          <w:rFonts w:asciiTheme="minorHAnsi" w:hAnsiTheme="minorHAnsi" w:cs="Arial"/>
          <w:sz w:val="22"/>
          <w:szCs w:val="22"/>
        </w:rPr>
        <w:t>zlecenia</w:t>
      </w:r>
      <w:r w:rsidRPr="00596582">
        <w:rPr>
          <w:rFonts w:asciiTheme="minorHAnsi" w:hAnsiTheme="minorHAnsi" w:cs="Arial"/>
          <w:sz w:val="22"/>
          <w:szCs w:val="22"/>
        </w:rPr>
        <w:t>.</w:t>
      </w:r>
      <w:r w:rsidR="00D74B1E" w:rsidRPr="00596582">
        <w:rPr>
          <w:rFonts w:asciiTheme="minorHAnsi" w:hAnsiTheme="minorHAnsi" w:cs="Arial"/>
          <w:sz w:val="22"/>
          <w:szCs w:val="22"/>
        </w:rPr>
        <w:t xml:space="preserve"> </w:t>
      </w:r>
      <w:r w:rsidR="00095503" w:rsidRPr="00596582">
        <w:rPr>
          <w:rFonts w:asciiTheme="minorHAnsi" w:hAnsiTheme="minorHAnsi" w:cs="Arial"/>
          <w:sz w:val="22"/>
          <w:szCs w:val="22"/>
        </w:rPr>
        <w:t>Kolejne zlecenie cząstkowe będzie przekazane Wykonawcy po zakończeniu poprzedniego zlecenia potwierdzonego protokołem odbio</w:t>
      </w:r>
      <w:r w:rsidR="00596582" w:rsidRPr="00596582">
        <w:rPr>
          <w:rFonts w:asciiTheme="minorHAnsi" w:hAnsiTheme="minorHAnsi" w:cs="Arial"/>
          <w:sz w:val="22"/>
          <w:szCs w:val="22"/>
        </w:rPr>
        <w:t>ru</w:t>
      </w:r>
      <w:r w:rsidR="00596582">
        <w:rPr>
          <w:rFonts w:asciiTheme="minorHAnsi" w:hAnsiTheme="minorHAnsi" w:cs="Arial"/>
          <w:sz w:val="22"/>
          <w:szCs w:val="22"/>
        </w:rPr>
        <w:t xml:space="preserve"> prac.</w:t>
      </w:r>
    </w:p>
    <w:p w14:paraId="53394615" w14:textId="77777777" w:rsidR="00B426F6" w:rsidRPr="00727F82" w:rsidRDefault="008B7E09" w:rsidP="00727F82">
      <w:pPr>
        <w:keepNext/>
        <w:numPr>
          <w:ilvl w:val="0"/>
          <w:numId w:val="1"/>
        </w:numPr>
        <w:spacing w:before="120" w:after="200" w:line="276" w:lineRule="auto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27F82">
        <w:rPr>
          <w:rFonts w:asciiTheme="minorHAnsi" w:hAnsiTheme="minorHAnsi" w:cstheme="minorHAnsi"/>
          <w:b/>
          <w:sz w:val="22"/>
          <w:szCs w:val="22"/>
        </w:rPr>
        <w:t>Opis techniczny</w:t>
      </w:r>
      <w:r w:rsidR="000F7A79" w:rsidRPr="00727F82">
        <w:rPr>
          <w:rFonts w:asciiTheme="minorHAnsi" w:hAnsiTheme="minorHAnsi" w:cstheme="minorHAnsi"/>
          <w:b/>
          <w:sz w:val="22"/>
          <w:szCs w:val="22"/>
        </w:rPr>
        <w:t xml:space="preserve"> zamówienia</w:t>
      </w:r>
    </w:p>
    <w:p w14:paraId="57426E71" w14:textId="77777777" w:rsidR="00087A65" w:rsidRPr="00727F82" w:rsidRDefault="00BF1AFF" w:rsidP="00727F82">
      <w:pPr>
        <w:pStyle w:val="Nagwek2"/>
        <w:keepNext w:val="0"/>
        <w:numPr>
          <w:ilvl w:val="0"/>
          <w:numId w:val="0"/>
        </w:numPr>
        <w:jc w:val="both"/>
        <w:rPr>
          <w:rFonts w:asciiTheme="minorHAnsi" w:hAnsiTheme="minorHAnsi" w:cstheme="minorHAnsi"/>
          <w:b/>
          <w:color w:val="auto"/>
          <w:szCs w:val="22"/>
        </w:rPr>
      </w:pPr>
      <w:r w:rsidRPr="00727F82">
        <w:rPr>
          <w:rFonts w:asciiTheme="minorHAnsi" w:hAnsiTheme="minorHAnsi" w:cstheme="minorHAnsi"/>
          <w:b/>
          <w:color w:val="auto"/>
          <w:szCs w:val="22"/>
        </w:rPr>
        <w:t>6</w:t>
      </w:r>
      <w:r w:rsidR="00C878F0" w:rsidRPr="00727F82">
        <w:rPr>
          <w:rFonts w:asciiTheme="minorHAnsi" w:hAnsiTheme="minorHAnsi" w:cstheme="minorHAnsi"/>
          <w:b/>
          <w:color w:val="auto"/>
          <w:szCs w:val="22"/>
        </w:rPr>
        <w:t xml:space="preserve">.1 </w:t>
      </w:r>
      <w:r w:rsidR="002D0F48" w:rsidRPr="00727F82">
        <w:rPr>
          <w:rFonts w:asciiTheme="minorHAnsi" w:hAnsiTheme="minorHAnsi" w:cstheme="minorHAnsi"/>
          <w:b/>
          <w:color w:val="auto"/>
          <w:szCs w:val="22"/>
        </w:rPr>
        <w:t>Zakres zamówienia</w:t>
      </w:r>
    </w:p>
    <w:p w14:paraId="2A93C496" w14:textId="77777777" w:rsidR="00757572" w:rsidRPr="00991B86" w:rsidRDefault="0031721A" w:rsidP="002F3A40">
      <w:pPr>
        <w:spacing w:before="120" w:after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991B86">
        <w:rPr>
          <w:rFonts w:asciiTheme="minorHAnsi" w:hAnsiTheme="minorHAnsi" w:cstheme="minorHAnsi"/>
          <w:sz w:val="22"/>
          <w:szCs w:val="22"/>
        </w:rPr>
        <w:t xml:space="preserve">Zakres zamówienia obejmuje </w:t>
      </w:r>
      <w:r w:rsidR="00837469" w:rsidRPr="00991B86">
        <w:rPr>
          <w:rFonts w:asciiTheme="minorHAnsi" w:hAnsiTheme="minorHAnsi" w:cstheme="minorHAnsi"/>
          <w:sz w:val="22"/>
          <w:szCs w:val="22"/>
        </w:rPr>
        <w:t>m</w:t>
      </w:r>
      <w:r w:rsidR="00837469" w:rsidRPr="00991B86">
        <w:rPr>
          <w:rFonts w:asciiTheme="minorHAnsi" w:hAnsiTheme="minorHAnsi" w:cs="Arial"/>
          <w:sz w:val="22"/>
          <w:szCs w:val="22"/>
        </w:rPr>
        <w:t xml:space="preserve">alowanie </w:t>
      </w:r>
      <w:r w:rsidR="007E4322" w:rsidRPr="00991B86">
        <w:rPr>
          <w:rFonts w:asciiTheme="minorHAnsi" w:hAnsiTheme="minorHAnsi" w:cstheme="minorHAnsi"/>
          <w:sz w:val="22"/>
          <w:szCs w:val="22"/>
        </w:rPr>
        <w:t xml:space="preserve">odziomków </w:t>
      </w:r>
      <w:r w:rsidR="00757572" w:rsidRPr="00991B86">
        <w:rPr>
          <w:rFonts w:asciiTheme="minorHAnsi" w:hAnsiTheme="minorHAnsi" w:cstheme="minorHAnsi"/>
          <w:sz w:val="22"/>
          <w:szCs w:val="22"/>
        </w:rPr>
        <w:t>słupów oświetleni</w:t>
      </w:r>
      <w:r w:rsidR="007E4322" w:rsidRPr="00991B86">
        <w:rPr>
          <w:rFonts w:asciiTheme="minorHAnsi" w:hAnsiTheme="minorHAnsi" w:cstheme="minorHAnsi"/>
          <w:sz w:val="22"/>
          <w:szCs w:val="22"/>
        </w:rPr>
        <w:t xml:space="preserve">a drogowego na </w:t>
      </w:r>
      <w:r w:rsidR="003161C2">
        <w:rPr>
          <w:rFonts w:asciiTheme="minorHAnsi" w:hAnsiTheme="minorHAnsi" w:cstheme="minorHAnsi"/>
          <w:sz w:val="22"/>
          <w:szCs w:val="22"/>
        </w:rPr>
        <w:t xml:space="preserve">obszarze </w:t>
      </w:r>
      <w:r w:rsidR="00DF7AAC">
        <w:rPr>
          <w:rFonts w:asciiTheme="minorHAnsi" w:hAnsiTheme="minorHAnsi" w:cstheme="minorHAnsi"/>
          <w:sz w:val="22"/>
          <w:szCs w:val="22"/>
        </w:rPr>
        <w:t xml:space="preserve">m. Łodzi w lokalizacjach podanych w zał. 1 do </w:t>
      </w:r>
      <w:r w:rsidR="00A90B69">
        <w:rPr>
          <w:rFonts w:asciiTheme="minorHAnsi" w:hAnsiTheme="minorHAnsi" w:cstheme="minorHAnsi"/>
          <w:sz w:val="22"/>
          <w:szCs w:val="22"/>
        </w:rPr>
        <w:t>SWZ</w:t>
      </w:r>
      <w:r w:rsidR="00DF7AAC">
        <w:rPr>
          <w:rFonts w:asciiTheme="minorHAnsi" w:hAnsiTheme="minorHAnsi" w:cstheme="minorHAnsi"/>
          <w:sz w:val="22"/>
          <w:szCs w:val="22"/>
        </w:rPr>
        <w:t xml:space="preserve"> </w:t>
      </w:r>
      <w:r w:rsidR="003161C2">
        <w:rPr>
          <w:rFonts w:asciiTheme="minorHAnsi" w:hAnsiTheme="minorHAnsi" w:cs="Arial"/>
          <w:sz w:val="22"/>
          <w:szCs w:val="22"/>
        </w:rPr>
        <w:t>na podstawie zleceń</w:t>
      </w:r>
      <w:r w:rsidR="00F06DEE" w:rsidRPr="00991B86">
        <w:rPr>
          <w:rFonts w:asciiTheme="minorHAnsi" w:hAnsiTheme="minorHAnsi" w:cs="Arial"/>
          <w:sz w:val="22"/>
          <w:szCs w:val="22"/>
        </w:rPr>
        <w:t xml:space="preserve"> cząstkowy</w:t>
      </w:r>
      <w:r w:rsidR="003161C2">
        <w:rPr>
          <w:rFonts w:asciiTheme="minorHAnsi" w:hAnsiTheme="minorHAnsi" w:cs="Arial"/>
          <w:sz w:val="22"/>
          <w:szCs w:val="22"/>
        </w:rPr>
        <w:t>ch</w:t>
      </w:r>
      <w:r w:rsidR="00F06DEE" w:rsidRPr="00991B86">
        <w:rPr>
          <w:rFonts w:asciiTheme="minorHAnsi" w:hAnsiTheme="minorHAnsi" w:cs="Arial"/>
          <w:sz w:val="22"/>
          <w:szCs w:val="22"/>
        </w:rPr>
        <w:t xml:space="preserve"> </w:t>
      </w:r>
      <w:r w:rsidR="003161C2">
        <w:rPr>
          <w:rFonts w:asciiTheme="minorHAnsi" w:hAnsiTheme="minorHAnsi" w:cs="Arial"/>
          <w:sz w:val="22"/>
          <w:szCs w:val="22"/>
        </w:rPr>
        <w:t xml:space="preserve">przekazanych </w:t>
      </w:r>
      <w:r w:rsidR="00F06DEE" w:rsidRPr="00991B86">
        <w:rPr>
          <w:rFonts w:asciiTheme="minorHAnsi" w:hAnsiTheme="minorHAnsi" w:cs="Arial"/>
          <w:sz w:val="22"/>
          <w:szCs w:val="22"/>
        </w:rPr>
        <w:t>przez Zamawiającego.</w:t>
      </w:r>
    </w:p>
    <w:p w14:paraId="01E978AD" w14:textId="77777777" w:rsidR="007E4322" w:rsidRPr="00991B86" w:rsidRDefault="007E4322" w:rsidP="00727F82">
      <w:pPr>
        <w:pStyle w:val="bezpunkw"/>
        <w:spacing w:before="120"/>
        <w:ind w:firstLine="0"/>
        <w:jc w:val="both"/>
        <w:rPr>
          <w:rFonts w:asciiTheme="minorHAnsi" w:hAnsiTheme="minorHAnsi" w:cstheme="minorHAnsi"/>
          <w:sz w:val="8"/>
          <w:szCs w:val="8"/>
        </w:rPr>
      </w:pPr>
    </w:p>
    <w:tbl>
      <w:tblPr>
        <w:tblW w:w="77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995"/>
        <w:gridCol w:w="3121"/>
        <w:gridCol w:w="2266"/>
      </w:tblGrid>
      <w:tr w:rsidR="007E4322" w:rsidRPr="00B73793" w14:paraId="68F13BD3" w14:textId="77777777" w:rsidTr="00F16B4C">
        <w:trPr>
          <w:trHeight w:val="33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3194" w14:textId="77777777" w:rsidR="007E4322" w:rsidRPr="00B73793" w:rsidRDefault="007E4322" w:rsidP="00A41628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b/>
                <w:bCs/>
                <w:sz w:val="22"/>
                <w:szCs w:val="22"/>
              </w:rPr>
            </w:pPr>
            <w:r w:rsidRPr="00B7379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E578" w14:textId="77777777" w:rsidR="007E4322" w:rsidRPr="00B73793" w:rsidRDefault="0059793A" w:rsidP="00A41628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E9F5" w14:textId="77777777" w:rsidR="007E4322" w:rsidRPr="00B73793" w:rsidRDefault="007E4322" w:rsidP="00EE1D23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b/>
                <w:bCs/>
                <w:sz w:val="22"/>
                <w:szCs w:val="22"/>
              </w:rPr>
            </w:pPr>
            <w:r w:rsidRPr="00B7379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 xml:space="preserve">Typ </w:t>
            </w:r>
            <w:r w:rsidR="00EE1D2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>urządzenia</w:t>
            </w:r>
            <w:r w:rsidRPr="00B7379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br/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5323" w14:textId="77777777" w:rsidR="007E4322" w:rsidRPr="00B73793" w:rsidRDefault="007E4322" w:rsidP="00A41628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b/>
                <w:bCs/>
                <w:sz w:val="22"/>
                <w:szCs w:val="22"/>
              </w:rPr>
            </w:pPr>
            <w:r w:rsidRPr="00B7379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 xml:space="preserve">Ilość </w:t>
            </w:r>
          </w:p>
          <w:p w14:paraId="72AE5EB9" w14:textId="77777777" w:rsidR="007E4322" w:rsidRPr="00B73793" w:rsidRDefault="007E4322" w:rsidP="00A41628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b/>
                <w:bCs/>
                <w:sz w:val="22"/>
                <w:szCs w:val="22"/>
              </w:rPr>
            </w:pPr>
            <w:r w:rsidRPr="00B7379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>(odziomków)</w:t>
            </w:r>
            <w:r w:rsidR="00DD0C6B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 xml:space="preserve"> słupów </w:t>
            </w:r>
          </w:p>
          <w:p w14:paraId="2674C689" w14:textId="77777777" w:rsidR="007E4322" w:rsidRPr="00B73793" w:rsidRDefault="007E4322" w:rsidP="00A41628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b/>
                <w:bCs/>
                <w:sz w:val="22"/>
                <w:szCs w:val="22"/>
              </w:rPr>
            </w:pPr>
            <w:r w:rsidRPr="00B73793">
              <w:rPr>
                <w:rFonts w:asciiTheme="minorHAnsi" w:hAnsiTheme="minorHAnsi" w:cs="Arial CE"/>
                <w:b/>
                <w:bCs/>
                <w:sz w:val="22"/>
                <w:szCs w:val="22"/>
              </w:rPr>
              <w:t xml:space="preserve">(szt.) </w:t>
            </w:r>
          </w:p>
        </w:tc>
      </w:tr>
      <w:tr w:rsidR="007E4322" w:rsidRPr="00B73793" w14:paraId="49CC3933" w14:textId="77777777" w:rsidTr="00F16B4C">
        <w:trPr>
          <w:trHeight w:val="33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077D" w14:textId="77777777" w:rsidR="007E4322" w:rsidRPr="00482966" w:rsidRDefault="007E4322" w:rsidP="005838CD">
            <w:pPr>
              <w:spacing w:before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8296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073A" w14:textId="1C57F70D" w:rsidR="007E4322" w:rsidRPr="00482966" w:rsidRDefault="00385AB9" w:rsidP="00DF7AAC">
            <w:pPr>
              <w:spacing w:before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Łódź</w:t>
            </w:r>
            <w:r w:rsidR="00F16B4C">
              <w:rPr>
                <w:rFonts w:asciiTheme="minorHAnsi" w:hAnsiTheme="minorHAnsi" w:cstheme="minorHAnsi"/>
                <w:sz w:val="22"/>
                <w:szCs w:val="22"/>
              </w:rPr>
              <w:t>, Zgierz, Ozorków, Pabianice, Aleksandrów Ł.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F41D" w14:textId="77777777" w:rsidR="007E4322" w:rsidRPr="00B73793" w:rsidRDefault="007E4322" w:rsidP="00940D1C">
            <w:pPr>
              <w:spacing w:before="0"/>
              <w:ind w:left="0" w:firstLine="0"/>
              <w:rPr>
                <w:rFonts w:asciiTheme="minorHAnsi" w:hAnsiTheme="minorHAnsi" w:cs="Arial CE"/>
                <w:sz w:val="22"/>
                <w:szCs w:val="22"/>
              </w:rPr>
            </w:pPr>
            <w:r w:rsidRPr="00B73793">
              <w:rPr>
                <w:rFonts w:asciiTheme="minorHAnsi" w:hAnsiTheme="minorHAnsi" w:cs="Arial CE"/>
                <w:sz w:val="22"/>
                <w:szCs w:val="22"/>
              </w:rPr>
              <w:t>odziomki słup</w:t>
            </w:r>
            <w:r w:rsidR="00847ED8">
              <w:rPr>
                <w:rFonts w:asciiTheme="minorHAnsi" w:hAnsiTheme="minorHAnsi" w:cs="Arial CE"/>
                <w:sz w:val="22"/>
                <w:szCs w:val="22"/>
              </w:rPr>
              <w:t>ów</w:t>
            </w:r>
            <w:r w:rsidR="00EE1D23">
              <w:rPr>
                <w:rFonts w:asciiTheme="minorHAnsi" w:hAnsiTheme="minorHAnsi" w:cs="Arial CE"/>
                <w:sz w:val="22"/>
                <w:szCs w:val="22"/>
              </w:rPr>
              <w:t xml:space="preserve"> oświetlenia drogowego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F7A4" w14:textId="025E2D54" w:rsidR="007E4322" w:rsidRPr="00B73793" w:rsidRDefault="00F16B4C" w:rsidP="00DF7AAC">
            <w:pPr>
              <w:spacing w:before="0"/>
              <w:ind w:left="0" w:firstLine="0"/>
              <w:jc w:val="center"/>
              <w:rPr>
                <w:rFonts w:asciiTheme="minorHAnsi" w:hAnsiTheme="minorHAnsi" w:cs="Arial CE"/>
                <w:sz w:val="22"/>
                <w:szCs w:val="22"/>
              </w:rPr>
            </w:pPr>
            <w:r>
              <w:rPr>
                <w:rFonts w:asciiTheme="minorHAnsi" w:hAnsiTheme="minorHAnsi" w:cs="Arial CE"/>
                <w:sz w:val="22"/>
                <w:szCs w:val="22"/>
              </w:rPr>
              <w:t>965</w:t>
            </w:r>
          </w:p>
        </w:tc>
      </w:tr>
    </w:tbl>
    <w:p w14:paraId="3ABB45A6" w14:textId="77777777" w:rsidR="00007850" w:rsidRPr="00106DE3" w:rsidRDefault="007E4322" w:rsidP="00991B86">
      <w:pPr>
        <w:pStyle w:val="bezpunkw"/>
        <w:spacing w:before="120" w:after="120"/>
        <w:ind w:firstLine="0"/>
        <w:jc w:val="both"/>
        <w:rPr>
          <w:rFonts w:asciiTheme="minorHAnsi" w:hAnsiTheme="minorHAnsi" w:cstheme="minorHAnsi"/>
        </w:rPr>
      </w:pPr>
      <w:r w:rsidRPr="00106DE3">
        <w:rPr>
          <w:rFonts w:asciiTheme="minorHAnsi" w:hAnsiTheme="minorHAnsi" w:cstheme="minorHAnsi"/>
        </w:rPr>
        <w:t>U</w:t>
      </w:r>
      <w:r w:rsidR="00251DD5" w:rsidRPr="00106DE3">
        <w:rPr>
          <w:rFonts w:asciiTheme="minorHAnsi" w:hAnsiTheme="minorHAnsi" w:cstheme="minorHAnsi"/>
        </w:rPr>
        <w:t xml:space="preserve">sługę </w:t>
      </w:r>
      <w:r w:rsidR="00B73793" w:rsidRPr="00106DE3">
        <w:rPr>
          <w:rFonts w:asciiTheme="minorHAnsi" w:hAnsiTheme="minorHAnsi" w:cstheme="minorHAnsi"/>
        </w:rPr>
        <w:t>malowania stalowych słupów</w:t>
      </w:r>
      <w:r w:rsidR="00940D1C">
        <w:rPr>
          <w:rFonts w:asciiTheme="minorHAnsi" w:hAnsiTheme="minorHAnsi" w:cstheme="minorHAnsi"/>
        </w:rPr>
        <w:t xml:space="preserve"> </w:t>
      </w:r>
      <w:r w:rsidR="00B73793" w:rsidRPr="00106DE3">
        <w:rPr>
          <w:rFonts w:asciiTheme="minorHAnsi" w:hAnsiTheme="minorHAnsi" w:cstheme="minorHAnsi"/>
        </w:rPr>
        <w:t xml:space="preserve">oświetlenia drogowego w części odziomka </w:t>
      </w:r>
      <w:r w:rsidR="00A31858" w:rsidRPr="00106DE3">
        <w:rPr>
          <w:rFonts w:asciiTheme="minorHAnsi" w:hAnsiTheme="minorHAnsi" w:cstheme="minorHAnsi"/>
        </w:rPr>
        <w:t xml:space="preserve">należy wykonać </w:t>
      </w:r>
      <w:r w:rsidR="00352019" w:rsidRPr="00106DE3">
        <w:rPr>
          <w:rFonts w:asciiTheme="minorHAnsi" w:hAnsiTheme="minorHAnsi" w:cstheme="minorHAnsi"/>
        </w:rPr>
        <w:t>zgodnie z poniższą technologią</w:t>
      </w:r>
      <w:r w:rsidR="00523A7A" w:rsidRPr="00106DE3">
        <w:rPr>
          <w:rFonts w:asciiTheme="minorHAnsi" w:hAnsiTheme="minorHAnsi" w:cstheme="minorHAnsi"/>
        </w:rPr>
        <w:t>:</w:t>
      </w:r>
    </w:p>
    <w:p w14:paraId="3D6BCF44" w14:textId="77777777" w:rsidR="006E3C00" w:rsidRDefault="006E3C00" w:rsidP="00991B86">
      <w:pPr>
        <w:spacing w:before="120" w:after="12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463133">
        <w:rPr>
          <w:rFonts w:ascii="Calibri" w:hAnsi="Calibri" w:cs="Arial"/>
          <w:sz w:val="22"/>
          <w:szCs w:val="22"/>
        </w:rPr>
        <w:t>1. wyczyszczenie odziomka na wysokość do 2,0m od ziemi oraz</w:t>
      </w:r>
      <w:r w:rsidRPr="00463133">
        <w:rPr>
          <w:rFonts w:ascii="Calibri" w:hAnsi="Calibri" w:cs="Arial"/>
          <w:bCs/>
          <w:sz w:val="22"/>
          <w:szCs w:val="22"/>
        </w:rPr>
        <w:t xml:space="preserve"> jego fragmentem </w:t>
      </w:r>
      <w:smartTag w:uri="urn:schemas-microsoft-com:office:smarttags" w:element="metricconverter">
        <w:smartTagPr>
          <w:attr w:name="ProductID" w:val="15 cm"/>
        </w:smartTagPr>
        <w:r w:rsidRPr="00463133">
          <w:rPr>
            <w:rFonts w:ascii="Calibri" w:hAnsi="Calibri" w:cs="Arial"/>
            <w:bCs/>
            <w:sz w:val="22"/>
            <w:szCs w:val="22"/>
          </w:rPr>
          <w:t>15 cm</w:t>
        </w:r>
      </w:smartTag>
      <w:r w:rsidRPr="00463133">
        <w:rPr>
          <w:rFonts w:ascii="Calibri" w:hAnsi="Calibri" w:cs="Arial"/>
          <w:bCs/>
          <w:sz w:val="22"/>
          <w:szCs w:val="22"/>
        </w:rPr>
        <w:t xml:space="preserve"> poniżej</w:t>
      </w:r>
      <w:r w:rsidRPr="00463133">
        <w:rPr>
          <w:rFonts w:ascii="Calibri" w:hAnsi="Calibri" w:cs="Arial"/>
          <w:b/>
          <w:sz w:val="22"/>
          <w:szCs w:val="22"/>
        </w:rPr>
        <w:t xml:space="preserve"> </w:t>
      </w:r>
      <w:r w:rsidRPr="00463133">
        <w:rPr>
          <w:rFonts w:ascii="Calibri" w:hAnsi="Calibri" w:cs="Arial"/>
          <w:bCs/>
          <w:sz w:val="22"/>
          <w:szCs w:val="22"/>
        </w:rPr>
        <w:t>poziomu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463133">
        <w:rPr>
          <w:rFonts w:ascii="Calibri" w:hAnsi="Calibri" w:cs="Arial"/>
          <w:bCs/>
          <w:sz w:val="22"/>
          <w:szCs w:val="22"/>
        </w:rPr>
        <w:t>(trawnika, chodnika z płyt lub kostki brukowej)</w:t>
      </w:r>
      <w:r w:rsidR="00CD38AB">
        <w:rPr>
          <w:rFonts w:ascii="Calibri" w:hAnsi="Calibri" w:cs="Arial"/>
          <w:bCs/>
          <w:sz w:val="22"/>
          <w:szCs w:val="22"/>
        </w:rPr>
        <w:t xml:space="preserve"> z</w:t>
      </w:r>
      <w:r w:rsidRPr="00463133">
        <w:rPr>
          <w:rFonts w:ascii="Calibri" w:hAnsi="Calibri" w:cs="Arial"/>
          <w:sz w:val="22"/>
          <w:szCs w:val="22"/>
        </w:rPr>
        <w:t xml:space="preserve"> </w:t>
      </w:r>
      <w:r w:rsidR="00CD38AB" w:rsidRPr="00463133">
        <w:rPr>
          <w:rFonts w:ascii="Calibri" w:hAnsi="Calibri" w:cs="Arial"/>
          <w:sz w:val="22"/>
          <w:szCs w:val="22"/>
        </w:rPr>
        <w:t>rdzy</w:t>
      </w:r>
      <w:r w:rsidR="00CD38AB">
        <w:rPr>
          <w:rFonts w:ascii="Calibri" w:hAnsi="Calibri" w:cs="Arial"/>
          <w:sz w:val="22"/>
          <w:szCs w:val="22"/>
        </w:rPr>
        <w:t xml:space="preserve"> powierzchniowej, </w:t>
      </w:r>
      <w:r w:rsidRPr="00463133">
        <w:rPr>
          <w:rFonts w:ascii="Calibri" w:hAnsi="Calibri" w:cs="Arial"/>
          <w:sz w:val="22"/>
          <w:szCs w:val="22"/>
        </w:rPr>
        <w:t>z</w:t>
      </w:r>
      <w:r w:rsidR="00311E4E">
        <w:rPr>
          <w:rFonts w:ascii="Calibri" w:hAnsi="Calibri" w:cs="Arial"/>
          <w:sz w:val="22"/>
          <w:szCs w:val="22"/>
        </w:rPr>
        <w:t xml:space="preserve"> </w:t>
      </w:r>
      <w:r w:rsidR="00FD3584">
        <w:rPr>
          <w:rFonts w:ascii="Calibri" w:hAnsi="Calibri" w:cs="Arial"/>
          <w:sz w:val="22"/>
          <w:szCs w:val="22"/>
        </w:rPr>
        <w:t>grubej warstwy rdzy</w:t>
      </w:r>
      <w:r w:rsidR="00311E4E">
        <w:rPr>
          <w:rFonts w:ascii="Calibri" w:hAnsi="Calibri" w:cs="Arial"/>
          <w:sz w:val="22"/>
          <w:szCs w:val="22"/>
        </w:rPr>
        <w:t>,</w:t>
      </w:r>
      <w:r w:rsidR="00A36D78">
        <w:rPr>
          <w:rFonts w:ascii="Calibri" w:hAnsi="Calibri" w:cs="Arial"/>
          <w:sz w:val="22"/>
          <w:szCs w:val="22"/>
        </w:rPr>
        <w:t xml:space="preserve"> </w:t>
      </w:r>
      <w:r w:rsidR="00A867DD">
        <w:rPr>
          <w:rFonts w:ascii="Calibri" w:hAnsi="Calibri" w:cs="Arial"/>
          <w:sz w:val="22"/>
          <w:szCs w:val="22"/>
        </w:rPr>
        <w:t xml:space="preserve">zendry - </w:t>
      </w:r>
      <w:r w:rsidR="00A36D78">
        <w:rPr>
          <w:rFonts w:ascii="Calibri" w:hAnsi="Calibri" w:cs="Arial"/>
          <w:sz w:val="22"/>
          <w:szCs w:val="22"/>
        </w:rPr>
        <w:t>zgorzeliny,</w:t>
      </w:r>
      <w:r w:rsidRPr="00463133">
        <w:rPr>
          <w:rFonts w:ascii="Calibri" w:hAnsi="Calibri" w:cs="Arial"/>
          <w:sz w:val="22"/>
          <w:szCs w:val="22"/>
        </w:rPr>
        <w:t xml:space="preserve"> odparze</w:t>
      </w:r>
      <w:r>
        <w:rPr>
          <w:rFonts w:ascii="Calibri" w:hAnsi="Calibri" w:cs="Arial"/>
          <w:sz w:val="22"/>
          <w:szCs w:val="22"/>
        </w:rPr>
        <w:t xml:space="preserve">ń, </w:t>
      </w:r>
      <w:r w:rsidRPr="00463133">
        <w:rPr>
          <w:rFonts w:ascii="Calibri" w:hAnsi="Calibri" w:cs="Arial"/>
          <w:sz w:val="22"/>
          <w:szCs w:val="22"/>
        </w:rPr>
        <w:t>łuszczącej się farby</w:t>
      </w:r>
      <w:r w:rsidR="00A36D78">
        <w:rPr>
          <w:rFonts w:ascii="Calibri" w:hAnsi="Calibri" w:cs="Arial"/>
          <w:sz w:val="22"/>
          <w:szCs w:val="22"/>
        </w:rPr>
        <w:t>,</w:t>
      </w:r>
      <w:r>
        <w:rPr>
          <w:rFonts w:ascii="Calibri" w:hAnsi="Calibri" w:cs="Arial"/>
          <w:sz w:val="22"/>
          <w:szCs w:val="22"/>
        </w:rPr>
        <w:t xml:space="preserve"> ulotek</w:t>
      </w:r>
      <w:r w:rsidR="00FD3584">
        <w:rPr>
          <w:rFonts w:ascii="Calibri" w:hAnsi="Calibri" w:cs="Arial"/>
          <w:sz w:val="22"/>
          <w:szCs w:val="22"/>
        </w:rPr>
        <w:t>, naklejek</w:t>
      </w:r>
      <w:r w:rsidR="00A36D78">
        <w:rPr>
          <w:rFonts w:ascii="Calibri" w:hAnsi="Calibri" w:cs="Arial"/>
          <w:sz w:val="22"/>
          <w:szCs w:val="22"/>
        </w:rPr>
        <w:t xml:space="preserve">, odstającej </w:t>
      </w:r>
      <w:r w:rsidR="00FD3584">
        <w:rPr>
          <w:rFonts w:ascii="Calibri" w:hAnsi="Calibri" w:cs="Arial"/>
          <w:sz w:val="22"/>
          <w:szCs w:val="22"/>
        </w:rPr>
        <w:t xml:space="preserve">uszkodzonej </w:t>
      </w:r>
      <w:r w:rsidR="00A36D78">
        <w:rPr>
          <w:rFonts w:ascii="Calibri" w:hAnsi="Calibri" w:cs="Arial"/>
          <w:sz w:val="22"/>
          <w:szCs w:val="22"/>
        </w:rPr>
        <w:t>taśmy denzo</w:t>
      </w:r>
      <w:r w:rsidR="00FD3584">
        <w:rPr>
          <w:rFonts w:ascii="Calibri" w:hAnsi="Calibri" w:cs="Arial"/>
          <w:sz w:val="22"/>
          <w:szCs w:val="22"/>
        </w:rPr>
        <w:t xml:space="preserve"> i innych obcych materiałów,</w:t>
      </w:r>
    </w:p>
    <w:p w14:paraId="6BFB34FF" w14:textId="77777777" w:rsidR="006E3C00" w:rsidRDefault="00A867DD" w:rsidP="00991B86">
      <w:pPr>
        <w:spacing w:before="120" w:after="120"/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</w:t>
      </w:r>
      <w:r w:rsidR="006E3C00" w:rsidRPr="00463133">
        <w:rPr>
          <w:rFonts w:ascii="Calibri" w:hAnsi="Calibri" w:cs="Arial"/>
          <w:sz w:val="22"/>
          <w:szCs w:val="22"/>
        </w:rPr>
        <w:t xml:space="preserve">. jednokrotne malowanie odziomka, farbą </w:t>
      </w:r>
      <w:r w:rsidR="003161C2">
        <w:rPr>
          <w:rFonts w:ascii="Calibri" w:hAnsi="Calibri" w:cs="Arial"/>
          <w:sz w:val="22"/>
          <w:szCs w:val="22"/>
        </w:rPr>
        <w:t xml:space="preserve">podkładową </w:t>
      </w:r>
      <w:r w:rsidR="006E3C00" w:rsidRPr="00463133">
        <w:rPr>
          <w:rFonts w:ascii="Calibri" w:hAnsi="Calibri" w:cs="Arial"/>
          <w:sz w:val="22"/>
          <w:szCs w:val="22"/>
        </w:rPr>
        <w:t>antykorozyjną grubopowłokową typu: poliwinylowego, winylowo-akrylowego lub styrenowo-akrylowego</w:t>
      </w:r>
      <w:r w:rsidR="006E3C00" w:rsidRPr="00463133">
        <w:rPr>
          <w:rFonts w:ascii="Calibri" w:hAnsi="Calibri"/>
          <w:sz w:val="22"/>
          <w:szCs w:val="22"/>
        </w:rPr>
        <w:t xml:space="preserve"> </w:t>
      </w:r>
      <w:r w:rsidR="006E3C00" w:rsidRPr="00463133">
        <w:rPr>
          <w:rFonts w:ascii="Calibri" w:hAnsi="Calibri" w:cs="Arial"/>
          <w:sz w:val="22"/>
          <w:szCs w:val="22"/>
        </w:rPr>
        <w:t xml:space="preserve">koloru </w:t>
      </w:r>
      <w:r w:rsidR="006E3C00" w:rsidRPr="00991B86">
        <w:rPr>
          <w:rFonts w:ascii="Calibri" w:hAnsi="Calibri" w:cs="Arial"/>
          <w:sz w:val="22"/>
          <w:szCs w:val="22"/>
        </w:rPr>
        <w:t>czerwonego</w:t>
      </w:r>
      <w:r w:rsidR="003161C2">
        <w:rPr>
          <w:rFonts w:ascii="Calibri" w:hAnsi="Calibri" w:cs="Arial"/>
          <w:sz w:val="22"/>
          <w:szCs w:val="22"/>
        </w:rPr>
        <w:t xml:space="preserve"> (warstwa pierwsza)</w:t>
      </w:r>
      <w:r w:rsidR="006E3C00" w:rsidRPr="00463133">
        <w:rPr>
          <w:rFonts w:ascii="Calibri" w:hAnsi="Calibri" w:cs="Arial"/>
          <w:sz w:val="22"/>
          <w:szCs w:val="22"/>
        </w:rPr>
        <w:t xml:space="preserve">. Warstwa podkładowa powinna </w:t>
      </w:r>
      <w:r w:rsidR="00A4106D">
        <w:rPr>
          <w:rFonts w:ascii="Calibri" w:hAnsi="Calibri" w:cs="Arial"/>
          <w:sz w:val="22"/>
          <w:szCs w:val="22"/>
        </w:rPr>
        <w:t>pokryć powierzchnie malowaną bez widocznych prześwitów</w:t>
      </w:r>
      <w:r w:rsidR="006E3C00">
        <w:rPr>
          <w:rFonts w:ascii="Calibri" w:hAnsi="Calibri" w:cs="Arial"/>
          <w:sz w:val="22"/>
          <w:szCs w:val="22"/>
        </w:rPr>
        <w:t>,</w:t>
      </w:r>
    </w:p>
    <w:p w14:paraId="1F2D1DEA" w14:textId="77777777" w:rsidR="003161C2" w:rsidRPr="00463133" w:rsidRDefault="003161C2" w:rsidP="003161C2">
      <w:pPr>
        <w:widowControl w:val="0"/>
        <w:overflowPunct w:val="0"/>
        <w:autoSpaceDE w:val="0"/>
        <w:autoSpaceDN w:val="0"/>
        <w:adjustRightInd w:val="0"/>
        <w:spacing w:before="120" w:after="120"/>
        <w:ind w:left="284" w:hanging="284"/>
        <w:jc w:val="both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3</w:t>
      </w:r>
      <w:r w:rsidRPr="00463133">
        <w:rPr>
          <w:rFonts w:ascii="Calibri" w:hAnsi="Calibri" w:cs="Arial"/>
          <w:sz w:val="22"/>
          <w:szCs w:val="22"/>
        </w:rPr>
        <w:t>. jednokrotne malowanie odziomka farbą nawierzchniową grubopowłokową do metalu typu poliwinylowego lub</w:t>
      </w:r>
      <w:r w:rsidR="009E2895">
        <w:rPr>
          <w:rFonts w:ascii="Calibri" w:hAnsi="Calibri" w:cs="Arial"/>
          <w:sz w:val="22"/>
          <w:szCs w:val="22"/>
        </w:rPr>
        <w:t xml:space="preserve"> winylowo-akrylowego w kolorze </w:t>
      </w:r>
      <w:r>
        <w:rPr>
          <w:rFonts w:ascii="Calibri" w:hAnsi="Calibri" w:cs="Arial"/>
          <w:sz w:val="22"/>
          <w:szCs w:val="22"/>
        </w:rPr>
        <w:t>jasny</w:t>
      </w:r>
      <w:r w:rsidRPr="00463133">
        <w:rPr>
          <w:rFonts w:ascii="Calibri" w:hAnsi="Calibri" w:cs="Arial"/>
          <w:sz w:val="22"/>
          <w:szCs w:val="22"/>
        </w:rPr>
        <w:t xml:space="preserve"> szary</w:t>
      </w:r>
      <w:r>
        <w:rPr>
          <w:rFonts w:ascii="Calibri" w:hAnsi="Calibri" w:cs="Arial"/>
          <w:sz w:val="22"/>
          <w:szCs w:val="22"/>
        </w:rPr>
        <w:t xml:space="preserve"> (warstwa druga)</w:t>
      </w:r>
      <w:r w:rsidRPr="00463133">
        <w:rPr>
          <w:rFonts w:ascii="Calibri" w:hAnsi="Calibri" w:cs="Arial"/>
          <w:sz w:val="22"/>
          <w:szCs w:val="22"/>
        </w:rPr>
        <w:t xml:space="preserve">. Warstwa nawierzchniowa powinna </w:t>
      </w:r>
      <w:r>
        <w:rPr>
          <w:rFonts w:ascii="Calibri" w:hAnsi="Calibri" w:cs="Arial"/>
          <w:sz w:val="22"/>
          <w:szCs w:val="22"/>
        </w:rPr>
        <w:t>pokryć powierzchnie malowaną bez widocznych prześwitów,</w:t>
      </w:r>
    </w:p>
    <w:p w14:paraId="20E1567A" w14:textId="77777777" w:rsidR="006E3C00" w:rsidRPr="00463133" w:rsidRDefault="003161C2" w:rsidP="003203CB">
      <w:pPr>
        <w:widowControl w:val="0"/>
        <w:overflowPunct w:val="0"/>
        <w:autoSpaceDE w:val="0"/>
        <w:autoSpaceDN w:val="0"/>
        <w:adjustRightInd w:val="0"/>
        <w:spacing w:before="120" w:after="120"/>
        <w:ind w:left="284" w:hanging="284"/>
        <w:jc w:val="both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4</w:t>
      </w:r>
      <w:r w:rsidR="006E3C00" w:rsidRPr="00463133">
        <w:rPr>
          <w:rFonts w:ascii="Calibri" w:hAnsi="Calibri" w:cs="Arial"/>
          <w:sz w:val="22"/>
          <w:szCs w:val="22"/>
        </w:rPr>
        <w:t xml:space="preserve">. jednokrotne malowanie odziomka farbą nawierzchniową grubopowłokową do metalu typu poliwinylowego lub winylowo-akrylowego w kolorze </w:t>
      </w:r>
      <w:r w:rsidR="009E2895" w:rsidRPr="00463133">
        <w:rPr>
          <w:rFonts w:ascii="Calibri" w:hAnsi="Calibri" w:cs="Arial"/>
          <w:sz w:val="22"/>
          <w:szCs w:val="22"/>
        </w:rPr>
        <w:t xml:space="preserve">ciemny </w:t>
      </w:r>
      <w:r w:rsidR="009E2895">
        <w:rPr>
          <w:rFonts w:ascii="Calibri" w:hAnsi="Calibri" w:cs="Arial"/>
          <w:sz w:val="22"/>
          <w:szCs w:val="22"/>
        </w:rPr>
        <w:t>RAL 7016</w:t>
      </w:r>
      <w:r>
        <w:rPr>
          <w:rFonts w:ascii="Calibri" w:hAnsi="Calibri" w:cs="Arial"/>
          <w:sz w:val="22"/>
          <w:szCs w:val="22"/>
        </w:rPr>
        <w:t xml:space="preserve"> (warstwa trzecia)</w:t>
      </w:r>
      <w:r w:rsidR="006E3C00" w:rsidRPr="00463133">
        <w:rPr>
          <w:rFonts w:ascii="Calibri" w:hAnsi="Calibri" w:cs="Arial"/>
          <w:sz w:val="22"/>
          <w:szCs w:val="22"/>
        </w:rPr>
        <w:t xml:space="preserve">. Warstwa nawierzchniowa </w:t>
      </w:r>
      <w:r w:rsidR="00A4106D" w:rsidRPr="00463133">
        <w:rPr>
          <w:rFonts w:ascii="Calibri" w:hAnsi="Calibri" w:cs="Arial"/>
          <w:sz w:val="22"/>
          <w:szCs w:val="22"/>
        </w:rPr>
        <w:t xml:space="preserve">powinna </w:t>
      </w:r>
      <w:r w:rsidR="00A4106D">
        <w:rPr>
          <w:rFonts w:ascii="Calibri" w:hAnsi="Calibri" w:cs="Arial"/>
          <w:sz w:val="22"/>
          <w:szCs w:val="22"/>
        </w:rPr>
        <w:t>pokryć powierzchnie malowaną bez widocznych prześwitów,</w:t>
      </w:r>
    </w:p>
    <w:p w14:paraId="7FBF5032" w14:textId="77777777" w:rsidR="006E3C00" w:rsidRPr="00463133" w:rsidRDefault="00947354" w:rsidP="00991B86">
      <w:pPr>
        <w:widowControl w:val="0"/>
        <w:overflowPunct w:val="0"/>
        <w:autoSpaceDE w:val="0"/>
        <w:autoSpaceDN w:val="0"/>
        <w:adjustRightInd w:val="0"/>
        <w:spacing w:before="120" w:after="120"/>
        <w:ind w:left="284" w:hanging="284"/>
        <w:jc w:val="both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5</w:t>
      </w:r>
      <w:r w:rsidR="006E3C00" w:rsidRPr="00463133">
        <w:rPr>
          <w:rFonts w:ascii="Calibri" w:hAnsi="Calibri" w:cs="Arial"/>
          <w:sz w:val="22"/>
          <w:szCs w:val="22"/>
        </w:rPr>
        <w:t xml:space="preserve">. </w:t>
      </w:r>
      <w:r w:rsidR="002B6E32">
        <w:rPr>
          <w:rFonts w:ascii="Calibri" w:hAnsi="Calibri" w:cs="Arial"/>
          <w:sz w:val="22"/>
          <w:szCs w:val="22"/>
        </w:rPr>
        <w:t>po</w:t>
      </w:r>
      <w:r w:rsidR="006E3C00" w:rsidRPr="00463133">
        <w:rPr>
          <w:rFonts w:ascii="Calibri" w:hAnsi="Calibri" w:cs="Arial"/>
          <w:sz w:val="22"/>
          <w:szCs w:val="22"/>
        </w:rPr>
        <w:t xml:space="preserve"> </w:t>
      </w:r>
      <w:r w:rsidR="002B6E32">
        <w:rPr>
          <w:rFonts w:ascii="Calibri" w:hAnsi="Calibri" w:cs="Arial"/>
          <w:sz w:val="22"/>
          <w:szCs w:val="22"/>
        </w:rPr>
        <w:t>po</w:t>
      </w:r>
      <w:r w:rsidR="006E3C00" w:rsidRPr="00463133">
        <w:rPr>
          <w:rFonts w:ascii="Calibri" w:hAnsi="Calibri" w:cs="Arial"/>
          <w:sz w:val="22"/>
          <w:szCs w:val="22"/>
        </w:rPr>
        <w:t>malowani</w:t>
      </w:r>
      <w:r w:rsidR="002B6E32">
        <w:rPr>
          <w:rFonts w:ascii="Calibri" w:hAnsi="Calibri" w:cs="Arial"/>
          <w:sz w:val="22"/>
          <w:szCs w:val="22"/>
        </w:rPr>
        <w:t>u</w:t>
      </w:r>
      <w:r w:rsidR="006E3C00" w:rsidRPr="00463133">
        <w:rPr>
          <w:rFonts w:ascii="Calibri" w:hAnsi="Calibri" w:cs="Arial"/>
          <w:sz w:val="22"/>
          <w:szCs w:val="22"/>
        </w:rPr>
        <w:t xml:space="preserve"> </w:t>
      </w:r>
      <w:r w:rsidR="002B6E32">
        <w:rPr>
          <w:rFonts w:ascii="Calibri" w:hAnsi="Calibri" w:cs="Arial"/>
          <w:sz w:val="22"/>
          <w:szCs w:val="22"/>
        </w:rPr>
        <w:t>każdej warstwy farby</w:t>
      </w:r>
      <w:r w:rsidR="006E3C00" w:rsidRPr="00463133">
        <w:rPr>
          <w:rFonts w:ascii="Calibri" w:hAnsi="Calibri" w:cs="Arial"/>
          <w:sz w:val="22"/>
          <w:szCs w:val="22"/>
        </w:rPr>
        <w:t>, należy zgłosić do Zamawiającego celem dokonania kontroli jakości wykon</w:t>
      </w:r>
      <w:r w:rsidR="001F563B">
        <w:rPr>
          <w:rFonts w:ascii="Calibri" w:hAnsi="Calibri" w:cs="Arial"/>
          <w:sz w:val="22"/>
          <w:szCs w:val="22"/>
        </w:rPr>
        <w:t>anej pracy</w:t>
      </w:r>
      <w:r w:rsidR="006E3C00">
        <w:rPr>
          <w:rFonts w:ascii="Calibri" w:hAnsi="Calibri" w:cs="Arial"/>
          <w:sz w:val="22"/>
          <w:szCs w:val="22"/>
        </w:rPr>
        <w:t>,</w:t>
      </w:r>
    </w:p>
    <w:p w14:paraId="6974921C" w14:textId="77777777" w:rsidR="006E3C00" w:rsidRDefault="00947354" w:rsidP="00991B86">
      <w:pPr>
        <w:widowControl w:val="0"/>
        <w:overflowPunct w:val="0"/>
        <w:autoSpaceDE w:val="0"/>
        <w:autoSpaceDN w:val="0"/>
        <w:adjustRightInd w:val="0"/>
        <w:spacing w:before="120" w:after="120"/>
        <w:ind w:left="284" w:hanging="284"/>
        <w:jc w:val="both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</w:t>
      </w:r>
      <w:r w:rsidR="006E3C00" w:rsidRPr="00463133">
        <w:rPr>
          <w:rFonts w:ascii="Calibri" w:hAnsi="Calibri" w:cs="Arial"/>
          <w:sz w:val="22"/>
          <w:szCs w:val="22"/>
        </w:rPr>
        <w:t xml:space="preserve">. każdy rodzaj malowania wykonać ręcznie przy użyciu pędzli </w:t>
      </w:r>
      <w:r w:rsidR="006E3C00">
        <w:rPr>
          <w:rFonts w:ascii="Calibri" w:hAnsi="Calibri" w:cs="Arial"/>
          <w:sz w:val="22"/>
          <w:szCs w:val="22"/>
        </w:rPr>
        <w:t>malarskich,</w:t>
      </w:r>
    </w:p>
    <w:p w14:paraId="3816376E" w14:textId="77777777" w:rsidR="002F3A40" w:rsidRPr="00463133" w:rsidRDefault="002F3A40" w:rsidP="00991B86">
      <w:pPr>
        <w:widowControl w:val="0"/>
        <w:overflowPunct w:val="0"/>
        <w:autoSpaceDE w:val="0"/>
        <w:autoSpaceDN w:val="0"/>
        <w:adjustRightInd w:val="0"/>
        <w:spacing w:before="120" w:after="120"/>
        <w:ind w:left="284" w:hanging="284"/>
        <w:jc w:val="both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7. </w:t>
      </w:r>
      <w:r w:rsidR="00493A2B">
        <w:rPr>
          <w:rFonts w:ascii="Calibri" w:hAnsi="Calibri" w:cs="Arial"/>
          <w:sz w:val="22"/>
          <w:szCs w:val="22"/>
        </w:rPr>
        <w:t>m</w:t>
      </w:r>
      <w:r>
        <w:rPr>
          <w:rFonts w:ascii="Calibri" w:hAnsi="Calibri" w:cs="Arial"/>
          <w:sz w:val="22"/>
          <w:szCs w:val="22"/>
        </w:rPr>
        <w:t>alowanie odziomków obejmuje malowanie drzwiczek słupowych na zewnątrz wg. powyżej opisanej technologii.</w:t>
      </w:r>
    </w:p>
    <w:p w14:paraId="47594915" w14:textId="77777777" w:rsidR="006E3C00" w:rsidRDefault="002F3A40" w:rsidP="00991B86">
      <w:pPr>
        <w:widowControl w:val="0"/>
        <w:overflowPunct w:val="0"/>
        <w:autoSpaceDE w:val="0"/>
        <w:autoSpaceDN w:val="0"/>
        <w:adjustRightInd w:val="0"/>
        <w:spacing w:before="120" w:after="120"/>
        <w:ind w:left="284" w:hanging="284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A90B69">
        <w:rPr>
          <w:rFonts w:ascii="Calibri" w:hAnsi="Calibri" w:cs="Arial"/>
          <w:sz w:val="22"/>
          <w:szCs w:val="22"/>
        </w:rPr>
        <w:t>8</w:t>
      </w:r>
      <w:r w:rsidR="006E3C00" w:rsidRPr="00A90B69">
        <w:rPr>
          <w:rFonts w:ascii="Calibri" w:hAnsi="Calibri" w:cs="Arial"/>
          <w:sz w:val="22"/>
          <w:szCs w:val="22"/>
        </w:rPr>
        <w:t xml:space="preserve">. po wyczyszczeniu </w:t>
      </w:r>
      <w:r w:rsidR="008F24A1" w:rsidRPr="00A90B69">
        <w:rPr>
          <w:rFonts w:ascii="Calibri" w:hAnsi="Calibri" w:cs="Arial"/>
          <w:sz w:val="22"/>
          <w:szCs w:val="22"/>
        </w:rPr>
        <w:t>odziomka</w:t>
      </w:r>
      <w:r w:rsidR="00947354" w:rsidRPr="00A90B69">
        <w:rPr>
          <w:rFonts w:ascii="Calibri" w:hAnsi="Calibri" w:cs="Arial"/>
          <w:sz w:val="22"/>
          <w:szCs w:val="22"/>
        </w:rPr>
        <w:t>,</w:t>
      </w:r>
      <w:r w:rsidR="006E3C00" w:rsidRPr="00A90B69">
        <w:rPr>
          <w:rFonts w:ascii="Calibri" w:hAnsi="Calibri" w:cs="Arial"/>
          <w:sz w:val="22"/>
          <w:szCs w:val="22"/>
        </w:rPr>
        <w:t xml:space="preserve"> </w:t>
      </w:r>
      <w:r w:rsidR="00947354" w:rsidRPr="00A90B69">
        <w:rPr>
          <w:rFonts w:ascii="Calibri" w:hAnsi="Calibri" w:cs="Arial"/>
          <w:sz w:val="22"/>
          <w:szCs w:val="22"/>
        </w:rPr>
        <w:t>przed jego pomalowaniem</w:t>
      </w:r>
      <w:r w:rsidR="00A90B69" w:rsidRPr="00A90B69">
        <w:rPr>
          <w:rFonts w:ascii="Calibri" w:hAnsi="Calibri" w:cs="Arial"/>
          <w:sz w:val="22"/>
          <w:szCs w:val="22"/>
        </w:rPr>
        <w:t>,</w:t>
      </w:r>
      <w:r w:rsidR="00947354" w:rsidRPr="00A90B69">
        <w:rPr>
          <w:rFonts w:ascii="Calibri" w:hAnsi="Calibri" w:cs="Arial"/>
          <w:sz w:val="22"/>
          <w:szCs w:val="22"/>
        </w:rPr>
        <w:t xml:space="preserve"> </w:t>
      </w:r>
      <w:r w:rsidR="006E3C00" w:rsidRPr="00A90B69">
        <w:rPr>
          <w:rFonts w:ascii="Calibri" w:hAnsi="Calibri" w:cs="Arial"/>
          <w:sz w:val="22"/>
          <w:szCs w:val="22"/>
        </w:rPr>
        <w:t>wykonać wzrokową ocenę stanu skorodowania odziomka, a w przypadku powstania „dziur” w stali, zgłosić ten fakt do Zamawiającego.</w:t>
      </w:r>
      <w:r w:rsidR="00947354" w:rsidRPr="00A90B69">
        <w:rPr>
          <w:rFonts w:ascii="Calibri" w:hAnsi="Calibri" w:cs="Arial"/>
          <w:sz w:val="22"/>
          <w:szCs w:val="22"/>
        </w:rPr>
        <w:t xml:space="preserve"> </w:t>
      </w:r>
      <w:r w:rsidR="00244423" w:rsidRPr="00A90B69">
        <w:rPr>
          <w:rFonts w:ascii="Calibri" w:hAnsi="Calibri" w:cs="Arial"/>
          <w:sz w:val="22"/>
          <w:szCs w:val="22"/>
        </w:rPr>
        <w:t xml:space="preserve">Zamawiający po weryfikacji stanu </w:t>
      </w:r>
      <w:r w:rsidR="008F24A1" w:rsidRPr="00A90B69">
        <w:rPr>
          <w:rFonts w:ascii="Calibri" w:hAnsi="Calibri" w:cs="Arial"/>
          <w:sz w:val="22"/>
          <w:szCs w:val="22"/>
        </w:rPr>
        <w:t xml:space="preserve">odziomka </w:t>
      </w:r>
      <w:r w:rsidR="00244423" w:rsidRPr="00A90B69">
        <w:rPr>
          <w:rFonts w:ascii="Calibri" w:hAnsi="Calibri" w:cs="Arial"/>
          <w:sz w:val="22"/>
          <w:szCs w:val="22"/>
        </w:rPr>
        <w:t xml:space="preserve">podejmie decyzję o kontynuowaniu prac malarskich bądź ich zaprzestania. Oczyszczenie </w:t>
      </w:r>
      <w:r w:rsidR="008F24A1" w:rsidRPr="00A90B69">
        <w:rPr>
          <w:rFonts w:ascii="Calibri" w:hAnsi="Calibri" w:cs="Arial"/>
          <w:sz w:val="22"/>
          <w:szCs w:val="22"/>
        </w:rPr>
        <w:t>odziomka</w:t>
      </w:r>
      <w:r w:rsidR="00244423" w:rsidRPr="00A90B69">
        <w:rPr>
          <w:rFonts w:ascii="Calibri" w:hAnsi="Calibri" w:cs="Arial"/>
          <w:sz w:val="22"/>
          <w:szCs w:val="22"/>
        </w:rPr>
        <w:t xml:space="preserve"> bez kont</w:t>
      </w:r>
      <w:r w:rsidR="00CD38AB" w:rsidRPr="00A90B69">
        <w:rPr>
          <w:rFonts w:ascii="Calibri" w:hAnsi="Calibri" w:cs="Arial"/>
          <w:sz w:val="22"/>
          <w:szCs w:val="22"/>
        </w:rPr>
        <w:t>y</w:t>
      </w:r>
      <w:r w:rsidR="00244423" w:rsidRPr="00A90B69">
        <w:rPr>
          <w:rFonts w:ascii="Calibri" w:hAnsi="Calibri" w:cs="Arial"/>
          <w:sz w:val="22"/>
          <w:szCs w:val="22"/>
        </w:rPr>
        <w:t xml:space="preserve">nuowania prac malarskich będzie rozliczane jako </w:t>
      </w:r>
      <w:r w:rsidR="003B3DA5" w:rsidRPr="00A90B69">
        <w:rPr>
          <w:rFonts w:ascii="Calibri" w:hAnsi="Calibri" w:cs="Arial"/>
          <w:sz w:val="22"/>
          <w:szCs w:val="22"/>
        </w:rPr>
        <w:t>2</w:t>
      </w:r>
      <w:r w:rsidR="00244423" w:rsidRPr="00A90B69">
        <w:rPr>
          <w:rFonts w:ascii="Calibri" w:hAnsi="Calibri" w:cs="Arial"/>
          <w:sz w:val="22"/>
          <w:szCs w:val="22"/>
        </w:rPr>
        <w:t xml:space="preserve">5% ceny pomalowanego </w:t>
      </w:r>
      <w:r w:rsidR="001F563B" w:rsidRPr="00A90B69">
        <w:rPr>
          <w:rFonts w:ascii="Calibri" w:hAnsi="Calibri" w:cs="Arial"/>
          <w:sz w:val="22"/>
          <w:szCs w:val="22"/>
        </w:rPr>
        <w:t>odziomka</w:t>
      </w:r>
      <w:r w:rsidR="00244423" w:rsidRPr="00A90B69">
        <w:rPr>
          <w:rFonts w:ascii="Calibri" w:hAnsi="Calibri" w:cs="Arial"/>
          <w:sz w:val="22"/>
          <w:szCs w:val="22"/>
        </w:rPr>
        <w:t>.</w:t>
      </w:r>
    </w:p>
    <w:p w14:paraId="47558777" w14:textId="77777777" w:rsidR="00A25E2C" w:rsidRDefault="007449E2" w:rsidP="00F06DEE">
      <w:pPr>
        <w:spacing w:before="120" w:after="120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Zamawiający może odstąpić od wymogu rozbierania nawierzchni </w:t>
      </w:r>
      <w:r w:rsidR="00A25E2C">
        <w:rPr>
          <w:rFonts w:asciiTheme="minorHAnsi" w:hAnsiTheme="minorHAnsi" w:cs="Arial"/>
          <w:sz w:val="22"/>
          <w:szCs w:val="22"/>
        </w:rPr>
        <w:t xml:space="preserve">wokół słupa </w:t>
      </w:r>
      <w:r>
        <w:rPr>
          <w:rFonts w:asciiTheme="minorHAnsi" w:hAnsiTheme="minorHAnsi" w:cs="Arial"/>
          <w:sz w:val="22"/>
          <w:szCs w:val="22"/>
        </w:rPr>
        <w:t xml:space="preserve">w uzasadnionych przypadkach np. nowo ułożony chodnik będący na gwarancji lub jeżeli jego rozebranie groziłoby nieodwracalnym uszkodzeniem nawierzchni. O odstąpienie od wymogu rozebrania nawierzchni powinien wystąpić każdorazowo Wykonawca do Zamawiającego, który rozpatrzy </w:t>
      </w:r>
      <w:r w:rsidR="00A90B69">
        <w:rPr>
          <w:rFonts w:asciiTheme="minorHAnsi" w:hAnsiTheme="minorHAnsi" w:cs="Arial"/>
          <w:sz w:val="22"/>
          <w:szCs w:val="22"/>
        </w:rPr>
        <w:t xml:space="preserve">jego </w:t>
      </w:r>
      <w:r>
        <w:rPr>
          <w:rFonts w:asciiTheme="minorHAnsi" w:hAnsiTheme="minorHAnsi" w:cs="Arial"/>
          <w:sz w:val="22"/>
          <w:szCs w:val="22"/>
        </w:rPr>
        <w:t>zasadność.</w:t>
      </w:r>
    </w:p>
    <w:p w14:paraId="373ABC18" w14:textId="386C792E" w:rsidR="00A25E2C" w:rsidRPr="00A90B69" w:rsidRDefault="007449E2" w:rsidP="00F06DEE">
      <w:pPr>
        <w:spacing w:before="120" w:after="120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A90B69">
        <w:rPr>
          <w:rFonts w:asciiTheme="minorHAnsi" w:hAnsiTheme="minorHAnsi" w:cs="Arial"/>
          <w:sz w:val="22"/>
          <w:szCs w:val="22"/>
        </w:rPr>
        <w:t xml:space="preserve">Zamawiający przewiduje do malowania odziomki o </w:t>
      </w:r>
      <w:r w:rsidR="00735FB9" w:rsidRPr="00A90B69">
        <w:rPr>
          <w:rFonts w:asciiTheme="minorHAnsi" w:hAnsiTheme="minorHAnsi" w:cs="Arial"/>
          <w:sz w:val="22"/>
          <w:szCs w:val="22"/>
        </w:rPr>
        <w:t>wysokim</w:t>
      </w:r>
      <w:r w:rsidR="00A25E2C" w:rsidRPr="00A90B69">
        <w:rPr>
          <w:rFonts w:asciiTheme="minorHAnsi" w:hAnsiTheme="minorHAnsi" w:cs="Arial"/>
          <w:sz w:val="22"/>
          <w:szCs w:val="22"/>
        </w:rPr>
        <w:t xml:space="preserve"> </w:t>
      </w:r>
      <w:r w:rsidR="00692858" w:rsidRPr="00A90B69">
        <w:rPr>
          <w:rFonts w:asciiTheme="minorHAnsi" w:hAnsiTheme="minorHAnsi" w:cs="Arial"/>
          <w:sz w:val="22"/>
          <w:szCs w:val="22"/>
        </w:rPr>
        <w:t xml:space="preserve">i średnik </w:t>
      </w:r>
      <w:r w:rsidR="00A25E2C" w:rsidRPr="00A90B69">
        <w:rPr>
          <w:rFonts w:asciiTheme="minorHAnsi" w:hAnsiTheme="minorHAnsi" w:cs="Arial"/>
          <w:sz w:val="22"/>
          <w:szCs w:val="22"/>
        </w:rPr>
        <w:t xml:space="preserve">stopniu </w:t>
      </w:r>
      <w:r w:rsidRPr="00A90B69">
        <w:rPr>
          <w:rFonts w:asciiTheme="minorHAnsi" w:hAnsiTheme="minorHAnsi" w:cs="Arial"/>
          <w:sz w:val="22"/>
          <w:szCs w:val="22"/>
        </w:rPr>
        <w:t>zaawansowa</w:t>
      </w:r>
      <w:r w:rsidR="00A25E2C" w:rsidRPr="00A90B69">
        <w:rPr>
          <w:rFonts w:asciiTheme="minorHAnsi" w:hAnsiTheme="minorHAnsi" w:cs="Arial"/>
          <w:sz w:val="22"/>
          <w:szCs w:val="22"/>
        </w:rPr>
        <w:t>nia</w:t>
      </w:r>
      <w:r w:rsidRPr="00A90B69">
        <w:rPr>
          <w:rFonts w:asciiTheme="minorHAnsi" w:hAnsiTheme="minorHAnsi" w:cs="Arial"/>
          <w:sz w:val="22"/>
          <w:szCs w:val="22"/>
        </w:rPr>
        <w:t xml:space="preserve"> korozji</w:t>
      </w:r>
      <w:r w:rsidR="00735FB9" w:rsidRPr="00A90B69">
        <w:rPr>
          <w:rFonts w:asciiTheme="minorHAnsi" w:hAnsiTheme="minorHAnsi" w:cs="Arial"/>
          <w:sz w:val="22"/>
          <w:szCs w:val="22"/>
        </w:rPr>
        <w:t xml:space="preserve"> wżerowej</w:t>
      </w:r>
      <w:r w:rsidR="00692858" w:rsidRPr="00A90B69">
        <w:rPr>
          <w:rFonts w:asciiTheme="minorHAnsi" w:hAnsiTheme="minorHAnsi" w:cs="Arial"/>
          <w:sz w:val="22"/>
          <w:szCs w:val="22"/>
        </w:rPr>
        <w:t xml:space="preserve"> na </w:t>
      </w:r>
      <w:r w:rsidR="003F2145" w:rsidRPr="00A90B69">
        <w:rPr>
          <w:rFonts w:asciiTheme="minorHAnsi" w:hAnsiTheme="minorHAnsi" w:cstheme="minorHAnsi"/>
          <w:sz w:val="22"/>
          <w:szCs w:val="22"/>
        </w:rPr>
        <w:t>ulicach, osiedlach</w:t>
      </w:r>
      <w:r w:rsidR="00D14BF4">
        <w:rPr>
          <w:rFonts w:asciiTheme="minorHAnsi" w:hAnsiTheme="minorHAnsi" w:cstheme="minorHAnsi"/>
          <w:sz w:val="22"/>
          <w:szCs w:val="22"/>
        </w:rPr>
        <w:t>,</w:t>
      </w:r>
      <w:r w:rsidR="003F2145" w:rsidRPr="00A90B69">
        <w:rPr>
          <w:rFonts w:asciiTheme="minorHAnsi" w:hAnsiTheme="minorHAnsi" w:cstheme="minorHAnsi"/>
          <w:sz w:val="22"/>
          <w:szCs w:val="22"/>
        </w:rPr>
        <w:t xml:space="preserve"> parkach</w:t>
      </w:r>
      <w:r w:rsidR="00493A2B" w:rsidRPr="00A90B69">
        <w:rPr>
          <w:rFonts w:asciiTheme="minorHAnsi" w:hAnsiTheme="minorHAnsi" w:cstheme="minorHAnsi"/>
          <w:sz w:val="22"/>
          <w:szCs w:val="22"/>
        </w:rPr>
        <w:t xml:space="preserve"> podanych w zał</w:t>
      </w:r>
      <w:r w:rsidR="00A90B69" w:rsidRPr="00A90B69">
        <w:rPr>
          <w:rFonts w:asciiTheme="minorHAnsi" w:hAnsiTheme="minorHAnsi" w:cstheme="minorHAnsi"/>
          <w:sz w:val="22"/>
          <w:szCs w:val="22"/>
        </w:rPr>
        <w:t>ą</w:t>
      </w:r>
      <w:r w:rsidR="00493A2B" w:rsidRPr="00A90B69">
        <w:rPr>
          <w:rFonts w:asciiTheme="minorHAnsi" w:hAnsiTheme="minorHAnsi" w:cstheme="minorHAnsi"/>
          <w:sz w:val="22"/>
          <w:szCs w:val="22"/>
        </w:rPr>
        <w:t>czniku nr 1 do SWZ</w:t>
      </w:r>
      <w:r w:rsidR="00A90B69" w:rsidRPr="00A90B69">
        <w:rPr>
          <w:rFonts w:asciiTheme="minorHAnsi" w:hAnsiTheme="minorHAnsi" w:cstheme="minorHAnsi"/>
          <w:sz w:val="22"/>
          <w:szCs w:val="22"/>
        </w:rPr>
        <w:t>.</w:t>
      </w:r>
    </w:p>
    <w:p w14:paraId="634EB2B8" w14:textId="77777777" w:rsidR="007449E2" w:rsidRDefault="007449E2" w:rsidP="00F06DEE">
      <w:pPr>
        <w:spacing w:before="120" w:after="120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Za standardowy rozmiar odziomka </w:t>
      </w:r>
      <w:r w:rsidR="00381E28">
        <w:rPr>
          <w:rFonts w:asciiTheme="minorHAnsi" w:hAnsiTheme="minorHAnsi" w:cs="Arial"/>
          <w:sz w:val="22"/>
          <w:szCs w:val="22"/>
        </w:rPr>
        <w:t xml:space="preserve">(skalkulowany w cenie zamówienia) </w:t>
      </w:r>
      <w:r>
        <w:rPr>
          <w:rFonts w:asciiTheme="minorHAnsi" w:hAnsiTheme="minorHAnsi" w:cs="Arial"/>
          <w:sz w:val="22"/>
          <w:szCs w:val="22"/>
        </w:rPr>
        <w:t>uważa się</w:t>
      </w:r>
      <w:r w:rsidR="00381E28">
        <w:rPr>
          <w:rFonts w:asciiTheme="minorHAnsi" w:hAnsiTheme="minorHAnsi" w:cs="Arial"/>
          <w:sz w:val="22"/>
          <w:szCs w:val="22"/>
        </w:rPr>
        <w:t>,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81E28">
        <w:rPr>
          <w:rFonts w:asciiTheme="minorHAnsi" w:hAnsiTheme="minorHAnsi" w:cs="Arial"/>
          <w:sz w:val="22"/>
          <w:szCs w:val="22"/>
        </w:rPr>
        <w:t xml:space="preserve">gdy </w:t>
      </w:r>
      <w:r>
        <w:rPr>
          <w:rFonts w:asciiTheme="minorHAnsi" w:hAnsiTheme="minorHAnsi" w:cs="Arial"/>
          <w:sz w:val="22"/>
          <w:szCs w:val="22"/>
        </w:rPr>
        <w:t>jego średnic</w:t>
      </w:r>
      <w:r w:rsidR="00A25E2C">
        <w:rPr>
          <w:rFonts w:asciiTheme="minorHAnsi" w:hAnsiTheme="minorHAnsi" w:cs="Arial"/>
          <w:sz w:val="22"/>
          <w:szCs w:val="22"/>
        </w:rPr>
        <w:t>a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A25E2C">
        <w:rPr>
          <w:rFonts w:asciiTheme="minorHAnsi" w:hAnsiTheme="minorHAnsi" w:cs="Arial"/>
          <w:sz w:val="22"/>
          <w:szCs w:val="22"/>
        </w:rPr>
        <w:t xml:space="preserve">nie przekracza </w:t>
      </w:r>
      <w:r>
        <w:rPr>
          <w:rFonts w:asciiTheme="minorHAnsi" w:hAnsiTheme="minorHAnsi" w:cs="Arial"/>
          <w:sz w:val="22"/>
          <w:szCs w:val="22"/>
        </w:rPr>
        <w:t>28cm. Odziomki o średnicy powyżej 28cm traktuje się jako ponadstandardowe, a ich cena za pomalowanie wynosi dwukrotność odziomka standardowego.</w:t>
      </w:r>
    </w:p>
    <w:p w14:paraId="5D2B1A0E" w14:textId="77777777" w:rsidR="00B45067" w:rsidRPr="00727F82" w:rsidRDefault="002D0F48" w:rsidP="007F6529">
      <w:pPr>
        <w:pStyle w:val="Nagwek2"/>
        <w:keepNext w:val="0"/>
        <w:numPr>
          <w:ilvl w:val="1"/>
          <w:numId w:val="29"/>
        </w:numPr>
        <w:rPr>
          <w:rFonts w:asciiTheme="minorHAnsi" w:hAnsiTheme="minorHAnsi" w:cstheme="minorHAnsi"/>
          <w:b/>
          <w:color w:val="auto"/>
        </w:rPr>
      </w:pPr>
      <w:r w:rsidRPr="00727F82">
        <w:rPr>
          <w:rFonts w:asciiTheme="minorHAnsi" w:hAnsiTheme="minorHAnsi" w:cstheme="minorHAnsi"/>
          <w:b/>
          <w:color w:val="auto"/>
        </w:rPr>
        <w:t xml:space="preserve">Wymagania </w:t>
      </w:r>
      <w:r w:rsidR="009E3B2A" w:rsidRPr="00727F82">
        <w:rPr>
          <w:rFonts w:asciiTheme="minorHAnsi" w:hAnsiTheme="minorHAnsi" w:cstheme="minorHAnsi"/>
          <w:b/>
          <w:color w:val="auto"/>
        </w:rPr>
        <w:t xml:space="preserve">dla realizacji </w:t>
      </w:r>
      <w:r w:rsidR="00727F82">
        <w:rPr>
          <w:rFonts w:asciiTheme="minorHAnsi" w:hAnsiTheme="minorHAnsi" w:cstheme="minorHAnsi"/>
          <w:b/>
          <w:color w:val="auto"/>
        </w:rPr>
        <w:t>usługi</w:t>
      </w:r>
    </w:p>
    <w:p w14:paraId="5993636D" w14:textId="77777777" w:rsidR="00273CA4" w:rsidRPr="00727F82" w:rsidRDefault="00F931DB" w:rsidP="00727F82">
      <w:pPr>
        <w:pStyle w:val="Styl2"/>
        <w:numPr>
          <w:ilvl w:val="0"/>
          <w:numId w:val="10"/>
        </w:numPr>
        <w:ind w:left="709" w:hanging="283"/>
        <w:jc w:val="both"/>
        <w:rPr>
          <w:rFonts w:asciiTheme="minorHAnsi" w:hAnsiTheme="minorHAnsi" w:cstheme="minorHAnsi"/>
        </w:rPr>
      </w:pPr>
      <w:r w:rsidRPr="00727F82">
        <w:rPr>
          <w:rFonts w:asciiTheme="minorHAnsi" w:hAnsiTheme="minorHAnsi" w:cstheme="minorHAnsi"/>
        </w:rPr>
        <w:t xml:space="preserve">Zamawiający zobowiązuje Wykonawcę do prowadzenia prac w taki sposób, </w:t>
      </w:r>
      <w:r w:rsidR="003E3EEB" w:rsidRPr="00727F82">
        <w:rPr>
          <w:rFonts w:asciiTheme="minorHAnsi" w:hAnsiTheme="minorHAnsi" w:cstheme="minorHAnsi"/>
        </w:rPr>
        <w:t xml:space="preserve">aby nie </w:t>
      </w:r>
      <w:r w:rsidR="00727F82">
        <w:rPr>
          <w:rFonts w:asciiTheme="minorHAnsi" w:hAnsiTheme="minorHAnsi" w:cstheme="minorHAnsi"/>
        </w:rPr>
        <w:br/>
      </w:r>
      <w:r w:rsidR="003E3EEB" w:rsidRPr="00727F82">
        <w:rPr>
          <w:rFonts w:asciiTheme="minorHAnsi" w:hAnsiTheme="minorHAnsi" w:cstheme="minorHAnsi"/>
        </w:rPr>
        <w:t>kolidowały z normalną pracą sieci oświetleniowej.</w:t>
      </w:r>
    </w:p>
    <w:p w14:paraId="065A2C5C" w14:textId="77777777" w:rsidR="00F36459" w:rsidRDefault="004C7A9A" w:rsidP="00727F82">
      <w:pPr>
        <w:pStyle w:val="Nagwek1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27F82">
        <w:rPr>
          <w:rFonts w:asciiTheme="minorHAnsi" w:hAnsiTheme="minorHAnsi" w:cstheme="minorHAnsi"/>
          <w:b w:val="0"/>
          <w:sz w:val="22"/>
          <w:szCs w:val="22"/>
        </w:rPr>
        <w:t xml:space="preserve">Wykonawca </w:t>
      </w:r>
      <w:r w:rsidR="003E3EEB" w:rsidRPr="00727F82">
        <w:rPr>
          <w:rFonts w:asciiTheme="minorHAnsi" w:hAnsiTheme="minorHAnsi" w:cstheme="minorHAnsi"/>
          <w:b w:val="0"/>
          <w:sz w:val="22"/>
          <w:szCs w:val="22"/>
        </w:rPr>
        <w:t>zapewni prawidłową i bezpieczną or</w:t>
      </w:r>
      <w:r w:rsidR="00F36459">
        <w:rPr>
          <w:rFonts w:asciiTheme="minorHAnsi" w:hAnsiTheme="minorHAnsi" w:cstheme="minorHAnsi"/>
          <w:b w:val="0"/>
          <w:sz w:val="22"/>
          <w:szCs w:val="22"/>
        </w:rPr>
        <w:t>ganizację ruchu w miejscu pracy.</w:t>
      </w:r>
    </w:p>
    <w:p w14:paraId="4C647E24" w14:textId="77777777" w:rsidR="004C7A9A" w:rsidRPr="00F36459" w:rsidRDefault="00F36459" w:rsidP="00727F82">
      <w:pPr>
        <w:pStyle w:val="Nagwek1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Wykonawca u</w:t>
      </w:r>
      <w:r w:rsidRPr="00F36459">
        <w:rPr>
          <w:rFonts w:asciiTheme="minorHAnsi" w:hAnsiTheme="minorHAnsi" w:cstheme="minorHAnsi"/>
          <w:b w:val="0"/>
          <w:sz w:val="22"/>
          <w:szCs w:val="22"/>
        </w:rPr>
        <w:t>zyska niezbędn</w:t>
      </w:r>
      <w:r>
        <w:rPr>
          <w:rFonts w:asciiTheme="minorHAnsi" w:hAnsiTheme="minorHAnsi" w:cstheme="minorHAnsi"/>
          <w:b w:val="0"/>
          <w:sz w:val="22"/>
          <w:szCs w:val="22"/>
        </w:rPr>
        <w:t>e</w:t>
      </w:r>
      <w:r w:rsidRPr="00F36459">
        <w:rPr>
          <w:rFonts w:asciiTheme="minorHAnsi" w:hAnsiTheme="minorHAnsi" w:cstheme="minorHAnsi"/>
          <w:b w:val="0"/>
          <w:sz w:val="22"/>
          <w:szCs w:val="22"/>
        </w:rPr>
        <w:t xml:space="preserve"> pozwole</w:t>
      </w:r>
      <w:r>
        <w:rPr>
          <w:rFonts w:asciiTheme="minorHAnsi" w:hAnsiTheme="minorHAnsi" w:cstheme="minorHAnsi"/>
          <w:b w:val="0"/>
          <w:sz w:val="22"/>
          <w:szCs w:val="22"/>
        </w:rPr>
        <w:t>nia i zgody na:</w:t>
      </w:r>
      <w:r w:rsidRPr="00F36459">
        <w:rPr>
          <w:rFonts w:asciiTheme="minorHAnsi" w:hAnsiTheme="minorHAnsi" w:cstheme="minorHAnsi"/>
          <w:b w:val="0"/>
          <w:sz w:val="22"/>
          <w:szCs w:val="22"/>
        </w:rPr>
        <w:t xml:space="preserve"> prac</w:t>
      </w:r>
      <w:r>
        <w:rPr>
          <w:rFonts w:asciiTheme="minorHAnsi" w:hAnsiTheme="minorHAnsi" w:cstheme="minorHAnsi"/>
          <w:b w:val="0"/>
          <w:sz w:val="22"/>
          <w:szCs w:val="22"/>
        </w:rPr>
        <w:t>ę</w:t>
      </w:r>
      <w:r w:rsidRPr="00F36459">
        <w:rPr>
          <w:rFonts w:asciiTheme="minorHAnsi" w:hAnsiTheme="minorHAnsi" w:cstheme="minorHAnsi"/>
          <w:b w:val="0"/>
          <w:sz w:val="22"/>
          <w:szCs w:val="22"/>
        </w:rPr>
        <w:t xml:space="preserve"> w pasie drogowym, zajęcie pasa drogowego, rozbiórkę nawierzchni przy słupach</w:t>
      </w:r>
      <w:r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4648182C" w14:textId="77777777" w:rsidR="0052798A" w:rsidRPr="00727F82" w:rsidRDefault="00C265B3" w:rsidP="00727F82">
      <w:pPr>
        <w:pStyle w:val="Nagwek1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27F82">
        <w:rPr>
          <w:rFonts w:asciiTheme="minorHAnsi" w:hAnsiTheme="minorHAnsi" w:cstheme="minorHAnsi"/>
          <w:b w:val="0"/>
          <w:sz w:val="22"/>
          <w:szCs w:val="22"/>
        </w:rPr>
        <w:t xml:space="preserve">Zamawiający zobowiązuje Wykonawcę do każdorazowego kontaktu </w:t>
      </w:r>
      <w:r w:rsidR="0052798A" w:rsidRPr="00727F82">
        <w:rPr>
          <w:rFonts w:asciiTheme="minorHAnsi" w:hAnsiTheme="minorHAnsi" w:cstheme="minorHAnsi"/>
          <w:b w:val="0"/>
          <w:sz w:val="22"/>
          <w:szCs w:val="22"/>
        </w:rPr>
        <w:t>przed rozpoczęciem</w:t>
      </w:r>
      <w:r w:rsidR="00727F82">
        <w:rPr>
          <w:rFonts w:asciiTheme="minorHAnsi" w:hAnsiTheme="minorHAnsi" w:cstheme="minorHAnsi"/>
          <w:b w:val="0"/>
          <w:sz w:val="22"/>
          <w:szCs w:val="22"/>
        </w:rPr>
        <w:br/>
      </w:r>
      <w:r w:rsidR="0052798A" w:rsidRPr="00727F82">
        <w:rPr>
          <w:rFonts w:asciiTheme="minorHAnsi" w:hAnsiTheme="minorHAnsi" w:cstheme="minorHAnsi"/>
          <w:b w:val="0"/>
          <w:sz w:val="22"/>
          <w:szCs w:val="22"/>
        </w:rPr>
        <w:t>pracy w celu ustalenia warunków i terminu wykonania pracy.</w:t>
      </w:r>
    </w:p>
    <w:p w14:paraId="56D43BCE" w14:textId="77777777" w:rsidR="0052798A" w:rsidRPr="008930D4" w:rsidRDefault="0052798A" w:rsidP="00727F82">
      <w:pPr>
        <w:pStyle w:val="Tekstpodstawowywcity"/>
        <w:numPr>
          <w:ilvl w:val="0"/>
          <w:numId w:val="1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27F82">
        <w:rPr>
          <w:rFonts w:asciiTheme="minorHAnsi" w:hAnsiTheme="minorHAnsi" w:cstheme="minorHAnsi"/>
          <w:bCs/>
          <w:sz w:val="22"/>
          <w:szCs w:val="22"/>
        </w:rPr>
        <w:t xml:space="preserve">W przypadku gdy wymaga tego bezpieczeństwo ruchu drogowego lub inne ważne względy Wykonawca </w:t>
      </w:r>
      <w:r w:rsidR="00367B34">
        <w:rPr>
          <w:rFonts w:asciiTheme="minorHAnsi" w:hAnsiTheme="minorHAnsi" w:cstheme="minorHAnsi"/>
          <w:bCs/>
          <w:sz w:val="22"/>
          <w:szCs w:val="22"/>
        </w:rPr>
        <w:t xml:space="preserve">może </w:t>
      </w:r>
      <w:r w:rsidRPr="00727F82">
        <w:rPr>
          <w:rFonts w:asciiTheme="minorHAnsi" w:hAnsiTheme="minorHAnsi" w:cstheme="minorHAnsi"/>
          <w:bCs/>
          <w:sz w:val="22"/>
          <w:szCs w:val="22"/>
        </w:rPr>
        <w:t>wykona</w:t>
      </w:r>
      <w:r w:rsidR="00367B34">
        <w:rPr>
          <w:rFonts w:asciiTheme="minorHAnsi" w:hAnsiTheme="minorHAnsi" w:cstheme="minorHAnsi"/>
          <w:bCs/>
          <w:sz w:val="22"/>
          <w:szCs w:val="22"/>
        </w:rPr>
        <w:t>ć</w:t>
      </w:r>
      <w:r w:rsidR="00F52264" w:rsidRPr="00727F82">
        <w:rPr>
          <w:rFonts w:asciiTheme="minorHAnsi" w:hAnsiTheme="minorHAnsi" w:cstheme="minorHAnsi"/>
          <w:bCs/>
          <w:sz w:val="22"/>
          <w:szCs w:val="22"/>
        </w:rPr>
        <w:t xml:space="preserve"> pracę</w:t>
      </w:r>
      <w:r w:rsidRPr="00727F82">
        <w:rPr>
          <w:rFonts w:asciiTheme="minorHAnsi" w:hAnsiTheme="minorHAnsi" w:cstheme="minorHAnsi"/>
          <w:bCs/>
          <w:sz w:val="22"/>
          <w:szCs w:val="22"/>
        </w:rPr>
        <w:t xml:space="preserve"> w dni świąteczne oraz w godzinach nocnych.</w:t>
      </w:r>
    </w:p>
    <w:p w14:paraId="2707364A" w14:textId="77777777" w:rsidR="0052798A" w:rsidRPr="00727F82" w:rsidRDefault="00106DE3" w:rsidP="00727F82">
      <w:pPr>
        <w:pStyle w:val="Nagwek1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Pozostałe </w:t>
      </w:r>
      <w:r w:rsidR="004C7A9A" w:rsidRPr="00727F82">
        <w:rPr>
          <w:rFonts w:asciiTheme="minorHAnsi" w:hAnsiTheme="minorHAnsi" w:cstheme="minorHAnsi"/>
          <w:b w:val="0"/>
          <w:sz w:val="22"/>
          <w:szCs w:val="22"/>
        </w:rPr>
        <w:t xml:space="preserve">wymagania dotyczące realizacji </w:t>
      </w:r>
      <w:r w:rsidR="00727F82">
        <w:rPr>
          <w:rFonts w:asciiTheme="minorHAnsi" w:hAnsiTheme="minorHAnsi" w:cstheme="minorHAnsi"/>
          <w:b w:val="0"/>
          <w:sz w:val="22"/>
          <w:szCs w:val="22"/>
        </w:rPr>
        <w:t>usługi</w:t>
      </w:r>
      <w:r w:rsidR="004C7A9A" w:rsidRPr="00727F82">
        <w:rPr>
          <w:rFonts w:asciiTheme="minorHAnsi" w:hAnsiTheme="minorHAnsi" w:cstheme="minorHAnsi"/>
          <w:b w:val="0"/>
          <w:sz w:val="22"/>
          <w:szCs w:val="22"/>
        </w:rPr>
        <w:t xml:space="preserve"> określa umowa stanowiąca załącz</w:t>
      </w:r>
      <w:r w:rsidR="00145C0C">
        <w:rPr>
          <w:rFonts w:asciiTheme="minorHAnsi" w:hAnsiTheme="minorHAnsi" w:cstheme="minorHAnsi"/>
          <w:b w:val="0"/>
          <w:sz w:val="22"/>
          <w:szCs w:val="22"/>
        </w:rPr>
        <w:t>nik do S</w:t>
      </w:r>
      <w:r w:rsidR="00606B94" w:rsidRPr="00727F82">
        <w:rPr>
          <w:rFonts w:asciiTheme="minorHAnsi" w:hAnsiTheme="minorHAnsi" w:cstheme="minorHAnsi"/>
          <w:b w:val="0"/>
          <w:sz w:val="22"/>
          <w:szCs w:val="22"/>
        </w:rPr>
        <w:t>WZ.</w:t>
      </w:r>
    </w:p>
    <w:p w14:paraId="5ABA704D" w14:textId="77777777" w:rsidR="002D0F48" w:rsidRPr="00727F82" w:rsidRDefault="002D0F48" w:rsidP="00881304">
      <w:pPr>
        <w:pStyle w:val="Nagwek2"/>
        <w:keepNext w:val="0"/>
        <w:rPr>
          <w:rFonts w:asciiTheme="minorHAnsi" w:hAnsiTheme="minorHAnsi" w:cstheme="minorHAnsi"/>
          <w:b/>
          <w:color w:val="auto"/>
          <w:szCs w:val="22"/>
        </w:rPr>
      </w:pPr>
      <w:r w:rsidRPr="00727F82">
        <w:rPr>
          <w:rFonts w:asciiTheme="minorHAnsi" w:hAnsiTheme="minorHAnsi" w:cstheme="minorHAnsi"/>
          <w:b/>
          <w:color w:val="auto"/>
          <w:szCs w:val="22"/>
        </w:rPr>
        <w:t>Dostawy:</w:t>
      </w:r>
    </w:p>
    <w:p w14:paraId="3D731563" w14:textId="77777777" w:rsidR="002D0F48" w:rsidRPr="00727F82" w:rsidRDefault="002D0F48" w:rsidP="00D03888">
      <w:pPr>
        <w:pStyle w:val="Nagwek3"/>
        <w:keepNext w:val="0"/>
        <w:spacing w:before="0" w:after="120"/>
        <w:ind w:left="992"/>
        <w:rPr>
          <w:rFonts w:asciiTheme="minorHAnsi" w:hAnsiTheme="minorHAnsi" w:cstheme="minorHAnsi"/>
          <w:i w:val="0"/>
          <w:sz w:val="22"/>
          <w:szCs w:val="22"/>
        </w:rPr>
      </w:pPr>
      <w:r w:rsidRPr="00727F82">
        <w:rPr>
          <w:rFonts w:asciiTheme="minorHAnsi" w:hAnsiTheme="minorHAnsi" w:cstheme="minorHAnsi"/>
          <w:i w:val="0"/>
          <w:sz w:val="22"/>
          <w:szCs w:val="22"/>
        </w:rPr>
        <w:t>Dostawa Zamawiającego:</w:t>
      </w:r>
    </w:p>
    <w:p w14:paraId="03084186" w14:textId="77777777" w:rsidR="00606B94" w:rsidRPr="00727F82" w:rsidRDefault="00606B94" w:rsidP="00D03888">
      <w:pPr>
        <w:spacing w:before="0"/>
        <w:ind w:left="992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727F82">
        <w:rPr>
          <w:rFonts w:asciiTheme="minorHAnsi" w:hAnsiTheme="minorHAnsi" w:cstheme="minorHAnsi"/>
          <w:sz w:val="22"/>
          <w:szCs w:val="22"/>
          <w:lang w:eastAsia="en-US"/>
        </w:rPr>
        <w:t>Brak</w:t>
      </w:r>
    </w:p>
    <w:p w14:paraId="6EC65AE3" w14:textId="77777777" w:rsidR="002D0F48" w:rsidRPr="00727F82" w:rsidRDefault="002D0F48" w:rsidP="00106DE3">
      <w:pPr>
        <w:pStyle w:val="Nagwek3"/>
        <w:keepNext w:val="0"/>
        <w:spacing w:after="0" w:line="240" w:lineRule="auto"/>
        <w:ind w:left="993"/>
        <w:rPr>
          <w:rFonts w:asciiTheme="minorHAnsi" w:hAnsiTheme="minorHAnsi" w:cstheme="minorHAnsi"/>
          <w:i w:val="0"/>
          <w:sz w:val="22"/>
          <w:szCs w:val="22"/>
        </w:rPr>
      </w:pPr>
      <w:r w:rsidRPr="00727F82">
        <w:rPr>
          <w:rFonts w:asciiTheme="minorHAnsi" w:hAnsiTheme="minorHAnsi" w:cstheme="minorHAnsi"/>
          <w:i w:val="0"/>
          <w:sz w:val="22"/>
          <w:szCs w:val="22"/>
        </w:rPr>
        <w:t>Dostawa Wykonawcy:</w:t>
      </w:r>
    </w:p>
    <w:p w14:paraId="4A99B2EC" w14:textId="77777777" w:rsidR="00606B94" w:rsidRPr="00727F82" w:rsidRDefault="00606B94" w:rsidP="00106DE3">
      <w:pPr>
        <w:pStyle w:val="bezpunkw"/>
        <w:ind w:left="993" w:firstLine="0"/>
        <w:rPr>
          <w:rFonts w:asciiTheme="minorHAnsi" w:hAnsiTheme="minorHAnsi" w:cstheme="minorHAnsi"/>
        </w:rPr>
      </w:pPr>
      <w:r w:rsidRPr="00727F82">
        <w:rPr>
          <w:rFonts w:asciiTheme="minorHAnsi" w:hAnsiTheme="minorHAnsi" w:cstheme="minorHAnsi"/>
        </w:rPr>
        <w:t>Wszystkie materiały zapewnia Wykonawca.</w:t>
      </w:r>
    </w:p>
    <w:p w14:paraId="0571ED44" w14:textId="77777777" w:rsidR="007F6529" w:rsidRPr="00727F82" w:rsidRDefault="002D0F48" w:rsidP="00606B94">
      <w:pPr>
        <w:pStyle w:val="Nagwek2"/>
        <w:keepNext w:val="0"/>
        <w:rPr>
          <w:rFonts w:asciiTheme="minorHAnsi" w:hAnsiTheme="minorHAnsi" w:cstheme="minorHAnsi"/>
          <w:b/>
          <w:color w:val="auto"/>
          <w:szCs w:val="22"/>
        </w:rPr>
      </w:pPr>
      <w:r w:rsidRPr="00727F82">
        <w:rPr>
          <w:rFonts w:asciiTheme="minorHAnsi" w:hAnsiTheme="minorHAnsi" w:cstheme="minorHAnsi"/>
          <w:b/>
          <w:color w:val="auto"/>
          <w:szCs w:val="22"/>
        </w:rPr>
        <w:lastRenderedPageBreak/>
        <w:t>Wymagania dla wykonywania robót demontażowych:</w:t>
      </w:r>
    </w:p>
    <w:p w14:paraId="7EA801E5" w14:textId="77777777" w:rsidR="00606B94" w:rsidRPr="00727F82" w:rsidRDefault="00606B94" w:rsidP="00606B94">
      <w:pPr>
        <w:widowControl w:val="0"/>
        <w:adjustRightInd w:val="0"/>
        <w:spacing w:before="60" w:after="60"/>
        <w:ind w:left="1287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27F82">
        <w:rPr>
          <w:rFonts w:asciiTheme="minorHAnsi" w:hAnsiTheme="minorHAnsi" w:cstheme="minorHAnsi"/>
          <w:bCs/>
          <w:sz w:val="22"/>
          <w:szCs w:val="22"/>
        </w:rPr>
        <w:t>Nie dotyczy</w:t>
      </w:r>
    </w:p>
    <w:p w14:paraId="0E5DB73D" w14:textId="77777777" w:rsidR="002D0F48" w:rsidRPr="00727F82" w:rsidRDefault="002D0F48" w:rsidP="0065277D">
      <w:pPr>
        <w:pStyle w:val="Nagwek2"/>
        <w:keepNext w:val="0"/>
        <w:ind w:left="709" w:hanging="567"/>
        <w:rPr>
          <w:rFonts w:asciiTheme="minorHAnsi" w:hAnsiTheme="minorHAnsi" w:cstheme="minorHAnsi"/>
          <w:b/>
          <w:color w:val="auto"/>
          <w:szCs w:val="22"/>
        </w:rPr>
      </w:pPr>
      <w:r w:rsidRPr="00727F82">
        <w:rPr>
          <w:rFonts w:asciiTheme="minorHAnsi" w:hAnsiTheme="minorHAnsi" w:cstheme="minorHAnsi"/>
          <w:b/>
          <w:color w:val="auto"/>
          <w:szCs w:val="22"/>
        </w:rPr>
        <w:t>Zasady odbioru robót budowlanych:</w:t>
      </w:r>
    </w:p>
    <w:p w14:paraId="3C4B5B2E" w14:textId="77777777" w:rsidR="007111DA" w:rsidRPr="00727F82" w:rsidRDefault="00606B94" w:rsidP="00106DE3">
      <w:pPr>
        <w:pStyle w:val="bezpunkw"/>
        <w:ind w:left="709" w:firstLine="0"/>
        <w:rPr>
          <w:rFonts w:asciiTheme="minorHAnsi" w:hAnsiTheme="minorHAnsi" w:cstheme="minorHAnsi"/>
        </w:rPr>
      </w:pPr>
      <w:r w:rsidRPr="00727F82">
        <w:rPr>
          <w:rFonts w:asciiTheme="minorHAnsi" w:hAnsiTheme="minorHAnsi" w:cstheme="minorHAnsi"/>
        </w:rPr>
        <w:t>Zamawiający dokona odbioru techni</w:t>
      </w:r>
      <w:r w:rsidR="00145C0C">
        <w:rPr>
          <w:rFonts w:asciiTheme="minorHAnsi" w:hAnsiTheme="minorHAnsi" w:cstheme="minorHAnsi"/>
        </w:rPr>
        <w:t>cznego całości wykonanych prac w terminach podanych w umowie na wykonanie robót.</w:t>
      </w:r>
    </w:p>
    <w:p w14:paraId="31F5BA25" w14:textId="77777777" w:rsidR="002D0F48" w:rsidRPr="00727F82" w:rsidRDefault="002D0F48" w:rsidP="00881304">
      <w:pPr>
        <w:pStyle w:val="Nagwek2"/>
        <w:keepNext w:val="0"/>
        <w:rPr>
          <w:rFonts w:asciiTheme="minorHAnsi" w:hAnsiTheme="minorHAnsi" w:cstheme="minorHAnsi"/>
          <w:b/>
          <w:color w:val="auto"/>
          <w:szCs w:val="22"/>
        </w:rPr>
      </w:pPr>
      <w:r w:rsidRPr="00727F82">
        <w:rPr>
          <w:rFonts w:asciiTheme="minorHAnsi" w:hAnsiTheme="minorHAnsi" w:cstheme="minorHAnsi"/>
          <w:b/>
          <w:color w:val="auto"/>
          <w:szCs w:val="22"/>
        </w:rPr>
        <w:t>Wymagania dla przygotowywania dokumentacji powykonawczej:</w:t>
      </w:r>
    </w:p>
    <w:p w14:paraId="3AF2ED64" w14:textId="77777777" w:rsidR="005F2D5E" w:rsidRPr="00727F82" w:rsidRDefault="00606B94" w:rsidP="00606B94">
      <w:pPr>
        <w:widowControl w:val="0"/>
        <w:adjustRightInd w:val="0"/>
        <w:spacing w:before="60" w:after="60"/>
        <w:ind w:left="1287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27F82">
        <w:rPr>
          <w:rFonts w:asciiTheme="minorHAnsi" w:hAnsiTheme="minorHAnsi" w:cstheme="minorHAnsi"/>
          <w:bCs/>
          <w:sz w:val="22"/>
          <w:szCs w:val="22"/>
        </w:rPr>
        <w:t>Nie dotyczy</w:t>
      </w:r>
    </w:p>
    <w:p w14:paraId="1489E7E7" w14:textId="77777777" w:rsidR="007E76DD" w:rsidRPr="00727F82" w:rsidRDefault="007E76DD" w:rsidP="005F2D5E">
      <w:pPr>
        <w:pStyle w:val="Styl2"/>
        <w:numPr>
          <w:ilvl w:val="0"/>
          <w:numId w:val="0"/>
        </w:numPr>
        <w:ind w:left="720"/>
        <w:rPr>
          <w:rFonts w:asciiTheme="minorHAnsi" w:hAnsiTheme="minorHAnsi" w:cstheme="minorHAnsi"/>
        </w:rPr>
      </w:pPr>
    </w:p>
    <w:sectPr w:rsidR="007E76DD" w:rsidRPr="00727F82" w:rsidSect="008616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418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88477" w14:textId="77777777" w:rsidR="00650C6C" w:rsidRDefault="00650C6C">
      <w:r>
        <w:separator/>
      </w:r>
    </w:p>
  </w:endnote>
  <w:endnote w:type="continuationSeparator" w:id="0">
    <w:p w14:paraId="5A566414" w14:textId="77777777" w:rsidR="00650C6C" w:rsidRDefault="0065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7CBD" w14:textId="77777777" w:rsidR="00A54DDC" w:rsidRDefault="00A54D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C6431" w14:textId="77777777" w:rsidR="0052798A" w:rsidRDefault="008C450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C561A">
      <w:rPr>
        <w:noProof/>
      </w:rPr>
      <w:t>3</w:t>
    </w:r>
    <w:r>
      <w:rPr>
        <w:noProof/>
      </w:rPr>
      <w:fldChar w:fldCharType="end"/>
    </w:r>
  </w:p>
  <w:p w14:paraId="53ECA82E" w14:textId="77777777" w:rsidR="0052798A" w:rsidRDefault="005279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A722" w14:textId="77777777" w:rsidR="00A54DDC" w:rsidRDefault="00A54D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AF53E" w14:textId="77777777" w:rsidR="00650C6C" w:rsidRDefault="00650C6C">
      <w:r>
        <w:separator/>
      </w:r>
    </w:p>
  </w:footnote>
  <w:footnote w:type="continuationSeparator" w:id="0">
    <w:p w14:paraId="64194302" w14:textId="77777777" w:rsidR="00650C6C" w:rsidRDefault="0065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73E41" w14:textId="77777777" w:rsidR="00A54DDC" w:rsidRDefault="00A54D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7AE1" w14:textId="667D6D00" w:rsidR="0052798A" w:rsidRPr="00A076B3" w:rsidRDefault="0052798A" w:rsidP="00A076B3">
    <w:pPr>
      <w:pStyle w:val="Zanag1"/>
      <w:rPr>
        <w:rFonts w:ascii="Calibri" w:hAnsi="Calibri" w:cs="Calibri"/>
        <w:sz w:val="24"/>
        <w:szCs w:val="24"/>
      </w:rPr>
    </w:pPr>
    <w:r w:rsidRPr="00A076B3">
      <w:rPr>
        <w:rFonts w:ascii="Calibri" w:hAnsi="Calibri" w:cs="Calibri"/>
        <w:sz w:val="24"/>
        <w:szCs w:val="24"/>
      </w:rPr>
      <w:t xml:space="preserve">Załącznik </w:t>
    </w:r>
    <w:r w:rsidRPr="006F1BBE">
      <w:rPr>
        <w:rFonts w:ascii="Calibri" w:hAnsi="Calibri" w:cs="Calibri"/>
        <w:sz w:val="24"/>
        <w:szCs w:val="24"/>
      </w:rPr>
      <w:t>nr 1</w:t>
    </w:r>
    <w:r w:rsidR="007F3977">
      <w:rPr>
        <w:rFonts w:ascii="Calibri" w:hAnsi="Calibri" w:cs="Calibri"/>
        <w:sz w:val="24"/>
        <w:szCs w:val="24"/>
      </w:rPr>
      <w:t>.1</w:t>
    </w:r>
    <w:r w:rsidRPr="006F1BBE">
      <w:rPr>
        <w:rFonts w:ascii="Calibri" w:hAnsi="Calibri" w:cs="Calibri"/>
        <w:sz w:val="24"/>
        <w:szCs w:val="24"/>
      </w:rPr>
      <w:t xml:space="preserve"> do SWZ nr postępowania </w:t>
    </w:r>
    <w:r w:rsidR="00365264" w:rsidRPr="00365264">
      <w:rPr>
        <w:rFonts w:ascii="Calibri" w:hAnsi="Calibri" w:cs="Calibri"/>
        <w:sz w:val="24"/>
        <w:szCs w:val="24"/>
      </w:rPr>
      <w:t>POST/DYS/OLD/GZ/01483/2026</w:t>
    </w:r>
  </w:p>
  <w:p w14:paraId="5329D5CA" w14:textId="77777777" w:rsidR="0052798A" w:rsidRPr="00A076B3" w:rsidRDefault="0052798A" w:rsidP="00A076B3">
    <w:pPr>
      <w:pStyle w:val="Zanag2"/>
      <w:rPr>
        <w:rFonts w:ascii="Calibri" w:hAnsi="Calibri" w:cs="Calibri"/>
        <w:caps w:val="0"/>
        <w:sz w:val="24"/>
      </w:rPr>
    </w:pPr>
    <w:r w:rsidRPr="00A076B3">
      <w:rPr>
        <w:rFonts w:ascii="Calibri" w:hAnsi="Calibri" w:cs="Calibri"/>
        <w:caps w:val="0"/>
        <w:sz w:val="24"/>
      </w:rPr>
      <w:t>Specyfikacja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CD4F" w14:textId="77777777" w:rsidR="00A54DDC" w:rsidRDefault="00A54D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D83E55"/>
    <w:multiLevelType w:val="hybridMultilevel"/>
    <w:tmpl w:val="65CE105E"/>
    <w:lvl w:ilvl="0" w:tplc="8CD69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251505E"/>
    <w:multiLevelType w:val="hybridMultilevel"/>
    <w:tmpl w:val="5C98C540"/>
    <w:lvl w:ilvl="0" w:tplc="8DD8FFD8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278144D"/>
    <w:multiLevelType w:val="hybridMultilevel"/>
    <w:tmpl w:val="1FB4B33E"/>
    <w:lvl w:ilvl="0" w:tplc="E40418F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7E04DD5"/>
    <w:multiLevelType w:val="hybridMultilevel"/>
    <w:tmpl w:val="52FE330C"/>
    <w:lvl w:ilvl="0" w:tplc="19CCF38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2" w15:restartNumberingAfterBreak="0">
    <w:nsid w:val="3B2B2789"/>
    <w:multiLevelType w:val="hybridMultilevel"/>
    <w:tmpl w:val="43464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07F77AE"/>
    <w:multiLevelType w:val="hybridMultilevel"/>
    <w:tmpl w:val="3C526B74"/>
    <w:lvl w:ilvl="0" w:tplc="69869F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65B0272"/>
    <w:multiLevelType w:val="multilevel"/>
    <w:tmpl w:val="DE9E03D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  <w:b/>
        <w:lang w:val="pl-PL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1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2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3D3A82"/>
    <w:multiLevelType w:val="hybridMultilevel"/>
    <w:tmpl w:val="E58CE3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27585692">
    <w:abstractNumId w:val="70"/>
  </w:num>
  <w:num w:numId="2" w16cid:durableId="697581580">
    <w:abstractNumId w:val="65"/>
  </w:num>
  <w:num w:numId="3" w16cid:durableId="1267039314">
    <w:abstractNumId w:val="67"/>
  </w:num>
  <w:num w:numId="4" w16cid:durableId="2143495019">
    <w:abstractNumId w:val="71"/>
  </w:num>
  <w:num w:numId="5" w16cid:durableId="603420047">
    <w:abstractNumId w:val="64"/>
  </w:num>
  <w:num w:numId="6" w16cid:durableId="636183007">
    <w:abstractNumId w:val="68"/>
  </w:num>
  <w:num w:numId="7" w16cid:durableId="350759493">
    <w:abstractNumId w:val="76"/>
  </w:num>
  <w:num w:numId="8" w16cid:durableId="178013141">
    <w:abstractNumId w:val="75"/>
  </w:num>
  <w:num w:numId="9" w16cid:durableId="334381061">
    <w:abstractNumId w:val="58"/>
  </w:num>
  <w:num w:numId="10" w16cid:durableId="248774869">
    <w:abstractNumId w:val="73"/>
  </w:num>
  <w:num w:numId="11" w16cid:durableId="1982996809">
    <w:abstractNumId w:val="53"/>
  </w:num>
  <w:num w:numId="12" w16cid:durableId="1500148873">
    <w:abstractNumId w:val="56"/>
  </w:num>
  <w:num w:numId="13" w16cid:durableId="1873764935">
    <w:abstractNumId w:val="59"/>
  </w:num>
  <w:num w:numId="14" w16cid:durableId="1859655360">
    <w:abstractNumId w:val="60"/>
  </w:num>
  <w:num w:numId="15" w16cid:durableId="466314884">
    <w:abstractNumId w:val="66"/>
  </w:num>
  <w:num w:numId="16" w16cid:durableId="1912158533">
    <w:abstractNumId w:val="69"/>
  </w:num>
  <w:num w:numId="17" w16cid:durableId="82336579">
    <w:abstractNumId w:val="70"/>
  </w:num>
  <w:num w:numId="18" w16cid:durableId="209173614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9230335">
    <w:abstractNumId w:val="66"/>
  </w:num>
  <w:num w:numId="20" w16cid:durableId="1832718283">
    <w:abstractNumId w:val="57"/>
  </w:num>
  <w:num w:numId="21" w16cid:durableId="1843083157">
    <w:abstractNumId w:val="55"/>
  </w:num>
  <w:num w:numId="22" w16cid:durableId="1238325525">
    <w:abstractNumId w:val="72"/>
    <w:lvlOverride w:ilvl="0">
      <w:startOverride w:val="1"/>
    </w:lvlOverride>
  </w:num>
  <w:num w:numId="23" w16cid:durableId="1641957554">
    <w:abstractNumId w:val="72"/>
    <w:lvlOverride w:ilvl="0">
      <w:startOverride w:val="1"/>
    </w:lvlOverride>
  </w:num>
  <w:num w:numId="24" w16cid:durableId="1364163435">
    <w:abstractNumId w:val="74"/>
  </w:num>
  <w:num w:numId="25" w16cid:durableId="40816116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74938697">
    <w:abstractNumId w:val="61"/>
  </w:num>
  <w:num w:numId="27" w16cid:durableId="1738474797">
    <w:abstractNumId w:val="70"/>
  </w:num>
  <w:num w:numId="28" w16cid:durableId="1381977455">
    <w:abstractNumId w:val="70"/>
    <w:lvlOverride w:ilvl="0">
      <w:startOverride w:val="4"/>
    </w:lvlOverride>
    <w:lvlOverride w:ilvl="1">
      <w:startOverride w:val="3"/>
    </w:lvlOverride>
  </w:num>
  <w:num w:numId="29" w16cid:durableId="1232081114">
    <w:abstractNumId w:val="70"/>
    <w:lvlOverride w:ilvl="0">
      <w:startOverride w:val="5"/>
    </w:lvlOverride>
    <w:lvlOverride w:ilvl="1">
      <w:startOverride w:val="2"/>
    </w:lvlOverride>
  </w:num>
  <w:num w:numId="30" w16cid:durableId="654913659">
    <w:abstractNumId w:val="62"/>
  </w:num>
  <w:num w:numId="31" w16cid:durableId="1022166475">
    <w:abstractNumId w:val="54"/>
  </w:num>
  <w:num w:numId="32" w16cid:durableId="306785378">
    <w:abstractNumId w:val="7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1225887">
    <w:abstractNumId w:val="6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850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DB8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2827"/>
    <w:rsid w:val="000446D0"/>
    <w:rsid w:val="0004473B"/>
    <w:rsid w:val="000449AD"/>
    <w:rsid w:val="00045369"/>
    <w:rsid w:val="00045991"/>
    <w:rsid w:val="00047AC4"/>
    <w:rsid w:val="00050614"/>
    <w:rsid w:val="00050FF4"/>
    <w:rsid w:val="00053340"/>
    <w:rsid w:val="00053A20"/>
    <w:rsid w:val="0005435B"/>
    <w:rsid w:val="00054D65"/>
    <w:rsid w:val="00054F32"/>
    <w:rsid w:val="00055E8B"/>
    <w:rsid w:val="000565E0"/>
    <w:rsid w:val="00057019"/>
    <w:rsid w:val="00057844"/>
    <w:rsid w:val="00061416"/>
    <w:rsid w:val="00063500"/>
    <w:rsid w:val="00063AF8"/>
    <w:rsid w:val="0006438A"/>
    <w:rsid w:val="00064C1E"/>
    <w:rsid w:val="00065609"/>
    <w:rsid w:val="00066075"/>
    <w:rsid w:val="000666C5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17DE"/>
    <w:rsid w:val="0008262E"/>
    <w:rsid w:val="00082B5A"/>
    <w:rsid w:val="0008440A"/>
    <w:rsid w:val="0008445C"/>
    <w:rsid w:val="000844CA"/>
    <w:rsid w:val="000855E2"/>
    <w:rsid w:val="00085AB9"/>
    <w:rsid w:val="00085CBC"/>
    <w:rsid w:val="00087A65"/>
    <w:rsid w:val="00087B80"/>
    <w:rsid w:val="00091A9A"/>
    <w:rsid w:val="00091C4D"/>
    <w:rsid w:val="00091C8E"/>
    <w:rsid w:val="000920B3"/>
    <w:rsid w:val="00092DDB"/>
    <w:rsid w:val="00094223"/>
    <w:rsid w:val="00095503"/>
    <w:rsid w:val="00095625"/>
    <w:rsid w:val="000965DA"/>
    <w:rsid w:val="000A1585"/>
    <w:rsid w:val="000A266C"/>
    <w:rsid w:val="000A2ECA"/>
    <w:rsid w:val="000A67C7"/>
    <w:rsid w:val="000B1746"/>
    <w:rsid w:val="000B1AA4"/>
    <w:rsid w:val="000B4191"/>
    <w:rsid w:val="000B457E"/>
    <w:rsid w:val="000B6254"/>
    <w:rsid w:val="000B644A"/>
    <w:rsid w:val="000B6ECC"/>
    <w:rsid w:val="000B7407"/>
    <w:rsid w:val="000C0A9F"/>
    <w:rsid w:val="000C3765"/>
    <w:rsid w:val="000C3CD7"/>
    <w:rsid w:val="000D05EC"/>
    <w:rsid w:val="000D11AE"/>
    <w:rsid w:val="000D12C7"/>
    <w:rsid w:val="000D52FC"/>
    <w:rsid w:val="000D5F67"/>
    <w:rsid w:val="000D6A7F"/>
    <w:rsid w:val="000D7862"/>
    <w:rsid w:val="000E0622"/>
    <w:rsid w:val="000E10F7"/>
    <w:rsid w:val="000E167C"/>
    <w:rsid w:val="000E533B"/>
    <w:rsid w:val="000E54BC"/>
    <w:rsid w:val="000E59AA"/>
    <w:rsid w:val="000E6B23"/>
    <w:rsid w:val="000F00DF"/>
    <w:rsid w:val="000F229D"/>
    <w:rsid w:val="000F2470"/>
    <w:rsid w:val="000F4AB7"/>
    <w:rsid w:val="000F5ED1"/>
    <w:rsid w:val="000F671B"/>
    <w:rsid w:val="000F6D76"/>
    <w:rsid w:val="000F6EDB"/>
    <w:rsid w:val="000F7A79"/>
    <w:rsid w:val="001008CF"/>
    <w:rsid w:val="001015BC"/>
    <w:rsid w:val="001016F0"/>
    <w:rsid w:val="0010211E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06DE3"/>
    <w:rsid w:val="00110645"/>
    <w:rsid w:val="001106A0"/>
    <w:rsid w:val="0011070F"/>
    <w:rsid w:val="00111CBF"/>
    <w:rsid w:val="00112981"/>
    <w:rsid w:val="00112E45"/>
    <w:rsid w:val="001135C0"/>
    <w:rsid w:val="00113F10"/>
    <w:rsid w:val="00115C61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42"/>
    <w:rsid w:val="001221E6"/>
    <w:rsid w:val="001242A3"/>
    <w:rsid w:val="001244BC"/>
    <w:rsid w:val="00124716"/>
    <w:rsid w:val="00125CFD"/>
    <w:rsid w:val="001263F9"/>
    <w:rsid w:val="001303B5"/>
    <w:rsid w:val="00130594"/>
    <w:rsid w:val="001308A9"/>
    <w:rsid w:val="00130D31"/>
    <w:rsid w:val="0013157C"/>
    <w:rsid w:val="00131594"/>
    <w:rsid w:val="001319B8"/>
    <w:rsid w:val="00132039"/>
    <w:rsid w:val="00132151"/>
    <w:rsid w:val="00132225"/>
    <w:rsid w:val="001335FA"/>
    <w:rsid w:val="0013379A"/>
    <w:rsid w:val="00133CE1"/>
    <w:rsid w:val="00137D2C"/>
    <w:rsid w:val="00140A19"/>
    <w:rsid w:val="0014101E"/>
    <w:rsid w:val="00141621"/>
    <w:rsid w:val="00142C9F"/>
    <w:rsid w:val="00143573"/>
    <w:rsid w:val="001435A1"/>
    <w:rsid w:val="00144FA0"/>
    <w:rsid w:val="00145553"/>
    <w:rsid w:val="0014578F"/>
    <w:rsid w:val="00145B40"/>
    <w:rsid w:val="00145C0C"/>
    <w:rsid w:val="00145E0D"/>
    <w:rsid w:val="00145EFD"/>
    <w:rsid w:val="00147792"/>
    <w:rsid w:val="00151339"/>
    <w:rsid w:val="001521D3"/>
    <w:rsid w:val="0015407A"/>
    <w:rsid w:val="001540B5"/>
    <w:rsid w:val="00155316"/>
    <w:rsid w:val="00155C7F"/>
    <w:rsid w:val="0015657B"/>
    <w:rsid w:val="001567C7"/>
    <w:rsid w:val="001568B6"/>
    <w:rsid w:val="00157376"/>
    <w:rsid w:val="00161B0B"/>
    <w:rsid w:val="001621C1"/>
    <w:rsid w:val="001627AC"/>
    <w:rsid w:val="00163176"/>
    <w:rsid w:val="00163454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358"/>
    <w:rsid w:val="00182588"/>
    <w:rsid w:val="00182604"/>
    <w:rsid w:val="00182CFC"/>
    <w:rsid w:val="00184962"/>
    <w:rsid w:val="00185D92"/>
    <w:rsid w:val="00190368"/>
    <w:rsid w:val="00190A8C"/>
    <w:rsid w:val="00190EB6"/>
    <w:rsid w:val="00191707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ED0"/>
    <w:rsid w:val="001C064E"/>
    <w:rsid w:val="001C0C64"/>
    <w:rsid w:val="001C15AF"/>
    <w:rsid w:val="001C16AF"/>
    <w:rsid w:val="001C16B1"/>
    <w:rsid w:val="001C1C63"/>
    <w:rsid w:val="001C1F65"/>
    <w:rsid w:val="001C3690"/>
    <w:rsid w:val="001C3728"/>
    <w:rsid w:val="001C44B7"/>
    <w:rsid w:val="001C5731"/>
    <w:rsid w:val="001C5ACA"/>
    <w:rsid w:val="001C67E4"/>
    <w:rsid w:val="001D00EC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151"/>
    <w:rsid w:val="001D621D"/>
    <w:rsid w:val="001D7F1B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E7CCB"/>
    <w:rsid w:val="001F04E0"/>
    <w:rsid w:val="001F1362"/>
    <w:rsid w:val="001F1577"/>
    <w:rsid w:val="001F30E7"/>
    <w:rsid w:val="001F34EF"/>
    <w:rsid w:val="001F563B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AE4"/>
    <w:rsid w:val="002243DD"/>
    <w:rsid w:val="00224E22"/>
    <w:rsid w:val="00225EBC"/>
    <w:rsid w:val="00227C5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17DF"/>
    <w:rsid w:val="00242552"/>
    <w:rsid w:val="0024312F"/>
    <w:rsid w:val="002436BF"/>
    <w:rsid w:val="00243F2E"/>
    <w:rsid w:val="0024440D"/>
    <w:rsid w:val="00244423"/>
    <w:rsid w:val="00244A83"/>
    <w:rsid w:val="0024524D"/>
    <w:rsid w:val="00250835"/>
    <w:rsid w:val="00251DD5"/>
    <w:rsid w:val="002523F0"/>
    <w:rsid w:val="0025287B"/>
    <w:rsid w:val="0025315D"/>
    <w:rsid w:val="00253E8B"/>
    <w:rsid w:val="002543DE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3CA4"/>
    <w:rsid w:val="002743B2"/>
    <w:rsid w:val="00274592"/>
    <w:rsid w:val="002750B2"/>
    <w:rsid w:val="002751A8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93B"/>
    <w:rsid w:val="00297C39"/>
    <w:rsid w:val="002A09ED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4D66"/>
    <w:rsid w:val="002A5386"/>
    <w:rsid w:val="002A56DD"/>
    <w:rsid w:val="002A693E"/>
    <w:rsid w:val="002A6F95"/>
    <w:rsid w:val="002A71D9"/>
    <w:rsid w:val="002A72D0"/>
    <w:rsid w:val="002A78EC"/>
    <w:rsid w:val="002A7D74"/>
    <w:rsid w:val="002B164F"/>
    <w:rsid w:val="002B1914"/>
    <w:rsid w:val="002B2020"/>
    <w:rsid w:val="002B2D7C"/>
    <w:rsid w:val="002B2ED1"/>
    <w:rsid w:val="002B3789"/>
    <w:rsid w:val="002B3BAE"/>
    <w:rsid w:val="002B4FFC"/>
    <w:rsid w:val="002B6E32"/>
    <w:rsid w:val="002B75D7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382D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A40"/>
    <w:rsid w:val="002F4B02"/>
    <w:rsid w:val="002F4CFA"/>
    <w:rsid w:val="002F6099"/>
    <w:rsid w:val="002F6EEC"/>
    <w:rsid w:val="002F76F8"/>
    <w:rsid w:val="002F78C7"/>
    <w:rsid w:val="00302EC7"/>
    <w:rsid w:val="00305086"/>
    <w:rsid w:val="0030532A"/>
    <w:rsid w:val="00305F6A"/>
    <w:rsid w:val="00310368"/>
    <w:rsid w:val="003108AB"/>
    <w:rsid w:val="00310F86"/>
    <w:rsid w:val="00311044"/>
    <w:rsid w:val="003119FC"/>
    <w:rsid w:val="00311E4E"/>
    <w:rsid w:val="003134A4"/>
    <w:rsid w:val="00314380"/>
    <w:rsid w:val="00314864"/>
    <w:rsid w:val="00314E1A"/>
    <w:rsid w:val="003152AC"/>
    <w:rsid w:val="00315887"/>
    <w:rsid w:val="003161C2"/>
    <w:rsid w:val="00316EEE"/>
    <w:rsid w:val="003171F9"/>
    <w:rsid w:val="0031721A"/>
    <w:rsid w:val="0031766C"/>
    <w:rsid w:val="003203CB"/>
    <w:rsid w:val="003218D4"/>
    <w:rsid w:val="00321F56"/>
    <w:rsid w:val="003224EC"/>
    <w:rsid w:val="00323072"/>
    <w:rsid w:val="00323A94"/>
    <w:rsid w:val="00325F3D"/>
    <w:rsid w:val="00327718"/>
    <w:rsid w:val="00330248"/>
    <w:rsid w:val="003311B0"/>
    <w:rsid w:val="00331BF0"/>
    <w:rsid w:val="00332A92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50F"/>
    <w:rsid w:val="0034374F"/>
    <w:rsid w:val="00344C9E"/>
    <w:rsid w:val="00345FED"/>
    <w:rsid w:val="00347060"/>
    <w:rsid w:val="0034732C"/>
    <w:rsid w:val="00347820"/>
    <w:rsid w:val="00350378"/>
    <w:rsid w:val="00350F3B"/>
    <w:rsid w:val="00352019"/>
    <w:rsid w:val="0035220D"/>
    <w:rsid w:val="003529D4"/>
    <w:rsid w:val="00353A21"/>
    <w:rsid w:val="00354212"/>
    <w:rsid w:val="00354C55"/>
    <w:rsid w:val="003602F0"/>
    <w:rsid w:val="00360554"/>
    <w:rsid w:val="00360FAB"/>
    <w:rsid w:val="003631C5"/>
    <w:rsid w:val="00363521"/>
    <w:rsid w:val="00363CDF"/>
    <w:rsid w:val="00363E60"/>
    <w:rsid w:val="00365264"/>
    <w:rsid w:val="003656B2"/>
    <w:rsid w:val="00365E56"/>
    <w:rsid w:val="00367B34"/>
    <w:rsid w:val="0037066F"/>
    <w:rsid w:val="003706E0"/>
    <w:rsid w:val="00371B9A"/>
    <w:rsid w:val="00373168"/>
    <w:rsid w:val="003734DF"/>
    <w:rsid w:val="0037717E"/>
    <w:rsid w:val="00377B0E"/>
    <w:rsid w:val="00380192"/>
    <w:rsid w:val="00381E28"/>
    <w:rsid w:val="00381FC9"/>
    <w:rsid w:val="00382581"/>
    <w:rsid w:val="00382A09"/>
    <w:rsid w:val="003841CF"/>
    <w:rsid w:val="0038475B"/>
    <w:rsid w:val="00384F46"/>
    <w:rsid w:val="00385AB9"/>
    <w:rsid w:val="003863E5"/>
    <w:rsid w:val="003873A8"/>
    <w:rsid w:val="00390F1E"/>
    <w:rsid w:val="0039194D"/>
    <w:rsid w:val="00391A6F"/>
    <w:rsid w:val="00391D93"/>
    <w:rsid w:val="00394541"/>
    <w:rsid w:val="003947AC"/>
    <w:rsid w:val="00395C58"/>
    <w:rsid w:val="00395D25"/>
    <w:rsid w:val="0039639A"/>
    <w:rsid w:val="003964F0"/>
    <w:rsid w:val="003965C8"/>
    <w:rsid w:val="00397D25"/>
    <w:rsid w:val="003A00D2"/>
    <w:rsid w:val="003A0246"/>
    <w:rsid w:val="003A0D22"/>
    <w:rsid w:val="003A1F78"/>
    <w:rsid w:val="003A3728"/>
    <w:rsid w:val="003A52CE"/>
    <w:rsid w:val="003A5AE9"/>
    <w:rsid w:val="003A6F55"/>
    <w:rsid w:val="003A7324"/>
    <w:rsid w:val="003A7BA2"/>
    <w:rsid w:val="003B029A"/>
    <w:rsid w:val="003B0381"/>
    <w:rsid w:val="003B18F0"/>
    <w:rsid w:val="003B2364"/>
    <w:rsid w:val="003B3DA5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AF6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8C2"/>
    <w:rsid w:val="003E266C"/>
    <w:rsid w:val="003E2705"/>
    <w:rsid w:val="003E2894"/>
    <w:rsid w:val="003E324C"/>
    <w:rsid w:val="003E3EEB"/>
    <w:rsid w:val="003E478B"/>
    <w:rsid w:val="003E7B0D"/>
    <w:rsid w:val="003E7DB9"/>
    <w:rsid w:val="003F1366"/>
    <w:rsid w:val="003F13B8"/>
    <w:rsid w:val="003F2145"/>
    <w:rsid w:val="003F2282"/>
    <w:rsid w:val="003F2D12"/>
    <w:rsid w:val="003F3A6C"/>
    <w:rsid w:val="003F40E6"/>
    <w:rsid w:val="003F499E"/>
    <w:rsid w:val="003F568D"/>
    <w:rsid w:val="003F64CC"/>
    <w:rsid w:val="003F6C42"/>
    <w:rsid w:val="003F7C23"/>
    <w:rsid w:val="004000CC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64D"/>
    <w:rsid w:val="00417BE1"/>
    <w:rsid w:val="00417CFF"/>
    <w:rsid w:val="0042077D"/>
    <w:rsid w:val="00422A81"/>
    <w:rsid w:val="00422D63"/>
    <w:rsid w:val="004230D3"/>
    <w:rsid w:val="0042412F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0D89"/>
    <w:rsid w:val="00443F8E"/>
    <w:rsid w:val="004441D8"/>
    <w:rsid w:val="004444A3"/>
    <w:rsid w:val="00444546"/>
    <w:rsid w:val="00444F1C"/>
    <w:rsid w:val="004466B2"/>
    <w:rsid w:val="004469AA"/>
    <w:rsid w:val="00447BFA"/>
    <w:rsid w:val="0045039B"/>
    <w:rsid w:val="0045086B"/>
    <w:rsid w:val="004514A3"/>
    <w:rsid w:val="004520EE"/>
    <w:rsid w:val="00453026"/>
    <w:rsid w:val="0045368F"/>
    <w:rsid w:val="00454D4B"/>
    <w:rsid w:val="00455BED"/>
    <w:rsid w:val="00457FD0"/>
    <w:rsid w:val="00464F23"/>
    <w:rsid w:val="004650E6"/>
    <w:rsid w:val="00465538"/>
    <w:rsid w:val="00465EF1"/>
    <w:rsid w:val="00466E46"/>
    <w:rsid w:val="00467BB5"/>
    <w:rsid w:val="0047147D"/>
    <w:rsid w:val="004730D8"/>
    <w:rsid w:val="00473EE7"/>
    <w:rsid w:val="00476A9B"/>
    <w:rsid w:val="0047701D"/>
    <w:rsid w:val="00477616"/>
    <w:rsid w:val="00477B91"/>
    <w:rsid w:val="00477D31"/>
    <w:rsid w:val="00477F67"/>
    <w:rsid w:val="0048050F"/>
    <w:rsid w:val="00481C2A"/>
    <w:rsid w:val="0048263C"/>
    <w:rsid w:val="00482966"/>
    <w:rsid w:val="0048312A"/>
    <w:rsid w:val="004842B5"/>
    <w:rsid w:val="004842FD"/>
    <w:rsid w:val="00484FBA"/>
    <w:rsid w:val="00485265"/>
    <w:rsid w:val="00485F99"/>
    <w:rsid w:val="004912F8"/>
    <w:rsid w:val="004922C6"/>
    <w:rsid w:val="00492486"/>
    <w:rsid w:val="00493A2B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362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0FD8"/>
    <w:rsid w:val="004C1361"/>
    <w:rsid w:val="004C26DF"/>
    <w:rsid w:val="004C27A3"/>
    <w:rsid w:val="004C2B79"/>
    <w:rsid w:val="004C34FC"/>
    <w:rsid w:val="004C45F5"/>
    <w:rsid w:val="004C46F1"/>
    <w:rsid w:val="004C7A9A"/>
    <w:rsid w:val="004D0D80"/>
    <w:rsid w:val="004D3676"/>
    <w:rsid w:val="004D4305"/>
    <w:rsid w:val="004D56D3"/>
    <w:rsid w:val="004D7A63"/>
    <w:rsid w:val="004E286B"/>
    <w:rsid w:val="004E2C25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6FB5"/>
    <w:rsid w:val="004F721F"/>
    <w:rsid w:val="0050005F"/>
    <w:rsid w:val="005012B8"/>
    <w:rsid w:val="005033DB"/>
    <w:rsid w:val="005039EF"/>
    <w:rsid w:val="00503B90"/>
    <w:rsid w:val="00503CA4"/>
    <w:rsid w:val="0050766D"/>
    <w:rsid w:val="00507B33"/>
    <w:rsid w:val="00510220"/>
    <w:rsid w:val="005113AF"/>
    <w:rsid w:val="005121D9"/>
    <w:rsid w:val="00512E9B"/>
    <w:rsid w:val="00513761"/>
    <w:rsid w:val="00514220"/>
    <w:rsid w:val="00514352"/>
    <w:rsid w:val="00514F4C"/>
    <w:rsid w:val="005158C5"/>
    <w:rsid w:val="00515A31"/>
    <w:rsid w:val="00520414"/>
    <w:rsid w:val="00520CD0"/>
    <w:rsid w:val="00521385"/>
    <w:rsid w:val="00522475"/>
    <w:rsid w:val="00522C9B"/>
    <w:rsid w:val="0052371E"/>
    <w:rsid w:val="00523A7A"/>
    <w:rsid w:val="00526627"/>
    <w:rsid w:val="00526A4A"/>
    <w:rsid w:val="00526B7C"/>
    <w:rsid w:val="00526D77"/>
    <w:rsid w:val="005271A2"/>
    <w:rsid w:val="005276D1"/>
    <w:rsid w:val="0052798A"/>
    <w:rsid w:val="00527E20"/>
    <w:rsid w:val="00530115"/>
    <w:rsid w:val="00531391"/>
    <w:rsid w:val="00531720"/>
    <w:rsid w:val="005329BF"/>
    <w:rsid w:val="00532E16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1A02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38C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A6F"/>
    <w:rsid w:val="00594EB3"/>
    <w:rsid w:val="00596582"/>
    <w:rsid w:val="0059793A"/>
    <w:rsid w:val="005A04AF"/>
    <w:rsid w:val="005A0CE1"/>
    <w:rsid w:val="005A2270"/>
    <w:rsid w:val="005A256E"/>
    <w:rsid w:val="005A2616"/>
    <w:rsid w:val="005A2C05"/>
    <w:rsid w:val="005A3F50"/>
    <w:rsid w:val="005A5A98"/>
    <w:rsid w:val="005A5C34"/>
    <w:rsid w:val="005A5C3D"/>
    <w:rsid w:val="005B11A5"/>
    <w:rsid w:val="005B12D7"/>
    <w:rsid w:val="005B1C72"/>
    <w:rsid w:val="005B26BD"/>
    <w:rsid w:val="005B581A"/>
    <w:rsid w:val="005B66C9"/>
    <w:rsid w:val="005B6B21"/>
    <w:rsid w:val="005B7544"/>
    <w:rsid w:val="005B76C8"/>
    <w:rsid w:val="005C1DE3"/>
    <w:rsid w:val="005C2C8E"/>
    <w:rsid w:val="005C4278"/>
    <w:rsid w:val="005C4F75"/>
    <w:rsid w:val="005C55D2"/>
    <w:rsid w:val="005C580F"/>
    <w:rsid w:val="005D0CBE"/>
    <w:rsid w:val="005D1637"/>
    <w:rsid w:val="005D43B9"/>
    <w:rsid w:val="005D4EFD"/>
    <w:rsid w:val="005D54A2"/>
    <w:rsid w:val="005D5C3F"/>
    <w:rsid w:val="005D6F9C"/>
    <w:rsid w:val="005D754C"/>
    <w:rsid w:val="005E049E"/>
    <w:rsid w:val="005E055D"/>
    <w:rsid w:val="005E14EC"/>
    <w:rsid w:val="005E1693"/>
    <w:rsid w:val="005E1A5D"/>
    <w:rsid w:val="005E1CB8"/>
    <w:rsid w:val="005E1CC2"/>
    <w:rsid w:val="005E20B5"/>
    <w:rsid w:val="005E28BC"/>
    <w:rsid w:val="005E2EE6"/>
    <w:rsid w:val="005E3E15"/>
    <w:rsid w:val="005E4015"/>
    <w:rsid w:val="005E4B22"/>
    <w:rsid w:val="005E5776"/>
    <w:rsid w:val="005E5B87"/>
    <w:rsid w:val="005F0185"/>
    <w:rsid w:val="005F0730"/>
    <w:rsid w:val="005F148F"/>
    <w:rsid w:val="005F14E8"/>
    <w:rsid w:val="005F21BD"/>
    <w:rsid w:val="005F2CE0"/>
    <w:rsid w:val="005F2D5E"/>
    <w:rsid w:val="005F2FBD"/>
    <w:rsid w:val="005F3B88"/>
    <w:rsid w:val="005F4C1B"/>
    <w:rsid w:val="005F5582"/>
    <w:rsid w:val="005F5D83"/>
    <w:rsid w:val="005F609C"/>
    <w:rsid w:val="005F6644"/>
    <w:rsid w:val="005F74F2"/>
    <w:rsid w:val="005F7590"/>
    <w:rsid w:val="005F7A5B"/>
    <w:rsid w:val="005F7DEC"/>
    <w:rsid w:val="00601C7C"/>
    <w:rsid w:val="00602DBB"/>
    <w:rsid w:val="00602EA3"/>
    <w:rsid w:val="006038F4"/>
    <w:rsid w:val="00603B97"/>
    <w:rsid w:val="00603F09"/>
    <w:rsid w:val="00605934"/>
    <w:rsid w:val="00606B94"/>
    <w:rsid w:val="00610D0A"/>
    <w:rsid w:val="00611FA3"/>
    <w:rsid w:val="006129F9"/>
    <w:rsid w:val="00613256"/>
    <w:rsid w:val="00615052"/>
    <w:rsid w:val="00615E5B"/>
    <w:rsid w:val="00615F2A"/>
    <w:rsid w:val="00616F0D"/>
    <w:rsid w:val="006172BD"/>
    <w:rsid w:val="006177B5"/>
    <w:rsid w:val="00617EAD"/>
    <w:rsid w:val="006219F1"/>
    <w:rsid w:val="00622307"/>
    <w:rsid w:val="00622820"/>
    <w:rsid w:val="006250E1"/>
    <w:rsid w:val="00630915"/>
    <w:rsid w:val="00631284"/>
    <w:rsid w:val="0063133B"/>
    <w:rsid w:val="00632FF9"/>
    <w:rsid w:val="006333C5"/>
    <w:rsid w:val="0063440D"/>
    <w:rsid w:val="00634BD1"/>
    <w:rsid w:val="00635751"/>
    <w:rsid w:val="006369C8"/>
    <w:rsid w:val="00636E49"/>
    <w:rsid w:val="00640795"/>
    <w:rsid w:val="00640E6E"/>
    <w:rsid w:val="00641061"/>
    <w:rsid w:val="006419F4"/>
    <w:rsid w:val="006421EA"/>
    <w:rsid w:val="00642DE1"/>
    <w:rsid w:val="00644E64"/>
    <w:rsid w:val="00644EA8"/>
    <w:rsid w:val="00645437"/>
    <w:rsid w:val="00646430"/>
    <w:rsid w:val="00647115"/>
    <w:rsid w:val="00647A79"/>
    <w:rsid w:val="00650C6C"/>
    <w:rsid w:val="00651E00"/>
    <w:rsid w:val="0065277D"/>
    <w:rsid w:val="00653CC8"/>
    <w:rsid w:val="00654659"/>
    <w:rsid w:val="00655F20"/>
    <w:rsid w:val="00656C61"/>
    <w:rsid w:val="00657A78"/>
    <w:rsid w:val="00657FDC"/>
    <w:rsid w:val="00660C21"/>
    <w:rsid w:val="006634A6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7733F"/>
    <w:rsid w:val="006816B2"/>
    <w:rsid w:val="0068221D"/>
    <w:rsid w:val="006840DD"/>
    <w:rsid w:val="006842B2"/>
    <w:rsid w:val="006876B0"/>
    <w:rsid w:val="00690872"/>
    <w:rsid w:val="00692858"/>
    <w:rsid w:val="00692E1D"/>
    <w:rsid w:val="006941E1"/>
    <w:rsid w:val="006942A1"/>
    <w:rsid w:val="00695FA3"/>
    <w:rsid w:val="006965C7"/>
    <w:rsid w:val="00697425"/>
    <w:rsid w:val="00697777"/>
    <w:rsid w:val="006A02D6"/>
    <w:rsid w:val="006A0F28"/>
    <w:rsid w:val="006A1603"/>
    <w:rsid w:val="006A4AF1"/>
    <w:rsid w:val="006A546A"/>
    <w:rsid w:val="006A6DFF"/>
    <w:rsid w:val="006A7584"/>
    <w:rsid w:val="006B1099"/>
    <w:rsid w:val="006B122A"/>
    <w:rsid w:val="006B1FB3"/>
    <w:rsid w:val="006B23F2"/>
    <w:rsid w:val="006B2428"/>
    <w:rsid w:val="006B2AB6"/>
    <w:rsid w:val="006B4ABE"/>
    <w:rsid w:val="006B4F86"/>
    <w:rsid w:val="006B56C2"/>
    <w:rsid w:val="006B5B15"/>
    <w:rsid w:val="006B5DAD"/>
    <w:rsid w:val="006B681E"/>
    <w:rsid w:val="006B6997"/>
    <w:rsid w:val="006B7EFE"/>
    <w:rsid w:val="006B7FCF"/>
    <w:rsid w:val="006C0A9A"/>
    <w:rsid w:val="006C264F"/>
    <w:rsid w:val="006C2D67"/>
    <w:rsid w:val="006C4555"/>
    <w:rsid w:val="006C6801"/>
    <w:rsid w:val="006C7498"/>
    <w:rsid w:val="006C74CA"/>
    <w:rsid w:val="006D0143"/>
    <w:rsid w:val="006D0F49"/>
    <w:rsid w:val="006D1523"/>
    <w:rsid w:val="006D1815"/>
    <w:rsid w:val="006D24B0"/>
    <w:rsid w:val="006D3491"/>
    <w:rsid w:val="006D384A"/>
    <w:rsid w:val="006D41DE"/>
    <w:rsid w:val="006D69EE"/>
    <w:rsid w:val="006D7069"/>
    <w:rsid w:val="006D7929"/>
    <w:rsid w:val="006E0D72"/>
    <w:rsid w:val="006E0DC3"/>
    <w:rsid w:val="006E21FF"/>
    <w:rsid w:val="006E3C00"/>
    <w:rsid w:val="006E4E9F"/>
    <w:rsid w:val="006E6626"/>
    <w:rsid w:val="006E6D32"/>
    <w:rsid w:val="006E75BA"/>
    <w:rsid w:val="006F040A"/>
    <w:rsid w:val="006F173F"/>
    <w:rsid w:val="006F19F3"/>
    <w:rsid w:val="006F1BBE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62F"/>
    <w:rsid w:val="00703B39"/>
    <w:rsid w:val="00704F9A"/>
    <w:rsid w:val="00705238"/>
    <w:rsid w:val="00705FD8"/>
    <w:rsid w:val="00707233"/>
    <w:rsid w:val="00707E08"/>
    <w:rsid w:val="00707EC7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700E"/>
    <w:rsid w:val="00727DC2"/>
    <w:rsid w:val="00727F82"/>
    <w:rsid w:val="00730F4D"/>
    <w:rsid w:val="00733776"/>
    <w:rsid w:val="007350AA"/>
    <w:rsid w:val="00735FB9"/>
    <w:rsid w:val="00736E6D"/>
    <w:rsid w:val="00737548"/>
    <w:rsid w:val="007376D9"/>
    <w:rsid w:val="007414E8"/>
    <w:rsid w:val="0074219B"/>
    <w:rsid w:val="0074492B"/>
    <w:rsid w:val="007449E2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59B6"/>
    <w:rsid w:val="00756868"/>
    <w:rsid w:val="007572F0"/>
    <w:rsid w:val="00757572"/>
    <w:rsid w:val="00760CC3"/>
    <w:rsid w:val="007610C2"/>
    <w:rsid w:val="00761576"/>
    <w:rsid w:val="00761812"/>
    <w:rsid w:val="00761C55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2BB8"/>
    <w:rsid w:val="00784F0F"/>
    <w:rsid w:val="007863C7"/>
    <w:rsid w:val="00790C65"/>
    <w:rsid w:val="00792B4A"/>
    <w:rsid w:val="00793C09"/>
    <w:rsid w:val="00793D1F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42A1"/>
    <w:rsid w:val="007B6D48"/>
    <w:rsid w:val="007B76AF"/>
    <w:rsid w:val="007C0322"/>
    <w:rsid w:val="007C0751"/>
    <w:rsid w:val="007C096D"/>
    <w:rsid w:val="007C1B14"/>
    <w:rsid w:val="007C269B"/>
    <w:rsid w:val="007C3BDA"/>
    <w:rsid w:val="007C4262"/>
    <w:rsid w:val="007C4287"/>
    <w:rsid w:val="007C6F91"/>
    <w:rsid w:val="007D041A"/>
    <w:rsid w:val="007D123E"/>
    <w:rsid w:val="007D1359"/>
    <w:rsid w:val="007D146A"/>
    <w:rsid w:val="007D22A3"/>
    <w:rsid w:val="007D22D4"/>
    <w:rsid w:val="007D2ADD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322"/>
    <w:rsid w:val="007E47BD"/>
    <w:rsid w:val="007E51F3"/>
    <w:rsid w:val="007E561F"/>
    <w:rsid w:val="007E5A97"/>
    <w:rsid w:val="007E5FE4"/>
    <w:rsid w:val="007E6D34"/>
    <w:rsid w:val="007E7186"/>
    <w:rsid w:val="007E7640"/>
    <w:rsid w:val="007E76DD"/>
    <w:rsid w:val="007F09D9"/>
    <w:rsid w:val="007F0DD2"/>
    <w:rsid w:val="007F1033"/>
    <w:rsid w:val="007F3977"/>
    <w:rsid w:val="007F43F9"/>
    <w:rsid w:val="007F47F4"/>
    <w:rsid w:val="007F5459"/>
    <w:rsid w:val="007F5B88"/>
    <w:rsid w:val="007F6529"/>
    <w:rsid w:val="007F6DC4"/>
    <w:rsid w:val="00800652"/>
    <w:rsid w:val="0080098C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5D62"/>
    <w:rsid w:val="00827BFE"/>
    <w:rsid w:val="00830034"/>
    <w:rsid w:val="008303B2"/>
    <w:rsid w:val="00830525"/>
    <w:rsid w:val="008320E2"/>
    <w:rsid w:val="00832475"/>
    <w:rsid w:val="00832E25"/>
    <w:rsid w:val="00833324"/>
    <w:rsid w:val="00834A54"/>
    <w:rsid w:val="00836080"/>
    <w:rsid w:val="008364FC"/>
    <w:rsid w:val="00837469"/>
    <w:rsid w:val="00837D9C"/>
    <w:rsid w:val="00840571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47ED8"/>
    <w:rsid w:val="008501AF"/>
    <w:rsid w:val="00850BB3"/>
    <w:rsid w:val="00851BB9"/>
    <w:rsid w:val="00851EFC"/>
    <w:rsid w:val="008520D2"/>
    <w:rsid w:val="008522C9"/>
    <w:rsid w:val="008522D5"/>
    <w:rsid w:val="008523FC"/>
    <w:rsid w:val="00854AA2"/>
    <w:rsid w:val="00857A6D"/>
    <w:rsid w:val="008602E2"/>
    <w:rsid w:val="00861695"/>
    <w:rsid w:val="00861D27"/>
    <w:rsid w:val="0086267F"/>
    <w:rsid w:val="008628A1"/>
    <w:rsid w:val="00865022"/>
    <w:rsid w:val="00867823"/>
    <w:rsid w:val="00867ADC"/>
    <w:rsid w:val="00870762"/>
    <w:rsid w:val="00870DE3"/>
    <w:rsid w:val="008720F4"/>
    <w:rsid w:val="00872138"/>
    <w:rsid w:val="00872289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1304"/>
    <w:rsid w:val="00882603"/>
    <w:rsid w:val="00882CE5"/>
    <w:rsid w:val="00884A7D"/>
    <w:rsid w:val="00884B23"/>
    <w:rsid w:val="0088546B"/>
    <w:rsid w:val="00885649"/>
    <w:rsid w:val="00886219"/>
    <w:rsid w:val="008868F8"/>
    <w:rsid w:val="00890E4E"/>
    <w:rsid w:val="00890EE3"/>
    <w:rsid w:val="0089107A"/>
    <w:rsid w:val="00892A63"/>
    <w:rsid w:val="008930D4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77BC"/>
    <w:rsid w:val="008B7E09"/>
    <w:rsid w:val="008C0000"/>
    <w:rsid w:val="008C002A"/>
    <w:rsid w:val="008C0737"/>
    <w:rsid w:val="008C1005"/>
    <w:rsid w:val="008C2DFC"/>
    <w:rsid w:val="008C301A"/>
    <w:rsid w:val="008C363F"/>
    <w:rsid w:val="008C4506"/>
    <w:rsid w:val="008C51C1"/>
    <w:rsid w:val="008C524E"/>
    <w:rsid w:val="008C5DA2"/>
    <w:rsid w:val="008C75FB"/>
    <w:rsid w:val="008D06DA"/>
    <w:rsid w:val="008D113E"/>
    <w:rsid w:val="008D26B2"/>
    <w:rsid w:val="008D2E60"/>
    <w:rsid w:val="008D2F24"/>
    <w:rsid w:val="008D351C"/>
    <w:rsid w:val="008D48AE"/>
    <w:rsid w:val="008D4956"/>
    <w:rsid w:val="008D4EDB"/>
    <w:rsid w:val="008E09B7"/>
    <w:rsid w:val="008E0E54"/>
    <w:rsid w:val="008E515F"/>
    <w:rsid w:val="008E57DC"/>
    <w:rsid w:val="008E5BCF"/>
    <w:rsid w:val="008E7205"/>
    <w:rsid w:val="008F04A0"/>
    <w:rsid w:val="008F24A1"/>
    <w:rsid w:val="008F2DC4"/>
    <w:rsid w:val="008F3413"/>
    <w:rsid w:val="008F42FB"/>
    <w:rsid w:val="008F4E10"/>
    <w:rsid w:val="008F58B2"/>
    <w:rsid w:val="008F6B66"/>
    <w:rsid w:val="009016BD"/>
    <w:rsid w:val="00901840"/>
    <w:rsid w:val="00901E1C"/>
    <w:rsid w:val="009030DF"/>
    <w:rsid w:val="0090405B"/>
    <w:rsid w:val="009044D2"/>
    <w:rsid w:val="00904AF8"/>
    <w:rsid w:val="00905542"/>
    <w:rsid w:val="00906012"/>
    <w:rsid w:val="00907C15"/>
    <w:rsid w:val="0091071E"/>
    <w:rsid w:val="0091179E"/>
    <w:rsid w:val="00911BFD"/>
    <w:rsid w:val="00913FD1"/>
    <w:rsid w:val="0091414B"/>
    <w:rsid w:val="00914A8F"/>
    <w:rsid w:val="00914CAE"/>
    <w:rsid w:val="00916460"/>
    <w:rsid w:val="00916FE2"/>
    <w:rsid w:val="009173D2"/>
    <w:rsid w:val="00920E42"/>
    <w:rsid w:val="009210A3"/>
    <w:rsid w:val="009217CD"/>
    <w:rsid w:val="009217ED"/>
    <w:rsid w:val="00921F80"/>
    <w:rsid w:val="00922032"/>
    <w:rsid w:val="009220FA"/>
    <w:rsid w:val="00922EEB"/>
    <w:rsid w:val="00923325"/>
    <w:rsid w:val="0092393A"/>
    <w:rsid w:val="0092667B"/>
    <w:rsid w:val="009266C1"/>
    <w:rsid w:val="00926CCD"/>
    <w:rsid w:val="00930833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D1C"/>
    <w:rsid w:val="00940F34"/>
    <w:rsid w:val="00941192"/>
    <w:rsid w:val="00942C0D"/>
    <w:rsid w:val="0094313D"/>
    <w:rsid w:val="00944652"/>
    <w:rsid w:val="0094546A"/>
    <w:rsid w:val="0094687A"/>
    <w:rsid w:val="00947070"/>
    <w:rsid w:val="00947354"/>
    <w:rsid w:val="00947A16"/>
    <w:rsid w:val="00950DF2"/>
    <w:rsid w:val="009517BA"/>
    <w:rsid w:val="00951984"/>
    <w:rsid w:val="009546F3"/>
    <w:rsid w:val="00955238"/>
    <w:rsid w:val="00957446"/>
    <w:rsid w:val="00957811"/>
    <w:rsid w:val="00957C0C"/>
    <w:rsid w:val="00960CC4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77E36"/>
    <w:rsid w:val="009805CC"/>
    <w:rsid w:val="00981126"/>
    <w:rsid w:val="009813F0"/>
    <w:rsid w:val="00981505"/>
    <w:rsid w:val="0098191B"/>
    <w:rsid w:val="00982D65"/>
    <w:rsid w:val="00982F2A"/>
    <w:rsid w:val="00985058"/>
    <w:rsid w:val="00987642"/>
    <w:rsid w:val="00987C60"/>
    <w:rsid w:val="00991B86"/>
    <w:rsid w:val="009924D3"/>
    <w:rsid w:val="00992518"/>
    <w:rsid w:val="0099330F"/>
    <w:rsid w:val="00994C9B"/>
    <w:rsid w:val="009953A0"/>
    <w:rsid w:val="00995D0B"/>
    <w:rsid w:val="00996B5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9F2"/>
    <w:rsid w:val="009B1A20"/>
    <w:rsid w:val="009B2C8D"/>
    <w:rsid w:val="009B329A"/>
    <w:rsid w:val="009B4A7C"/>
    <w:rsid w:val="009B4D9A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461"/>
    <w:rsid w:val="009C4B66"/>
    <w:rsid w:val="009C564D"/>
    <w:rsid w:val="009C601C"/>
    <w:rsid w:val="009C693C"/>
    <w:rsid w:val="009C70E3"/>
    <w:rsid w:val="009D02F4"/>
    <w:rsid w:val="009D0C11"/>
    <w:rsid w:val="009D178B"/>
    <w:rsid w:val="009D1AC0"/>
    <w:rsid w:val="009D1C79"/>
    <w:rsid w:val="009D3108"/>
    <w:rsid w:val="009D3BA4"/>
    <w:rsid w:val="009D3DA7"/>
    <w:rsid w:val="009D41A2"/>
    <w:rsid w:val="009D6DAE"/>
    <w:rsid w:val="009E0E13"/>
    <w:rsid w:val="009E123F"/>
    <w:rsid w:val="009E1ACE"/>
    <w:rsid w:val="009E2677"/>
    <w:rsid w:val="009E275B"/>
    <w:rsid w:val="009E2895"/>
    <w:rsid w:val="009E29C8"/>
    <w:rsid w:val="009E2D64"/>
    <w:rsid w:val="009E3B2A"/>
    <w:rsid w:val="009E462E"/>
    <w:rsid w:val="009E47D4"/>
    <w:rsid w:val="009E629C"/>
    <w:rsid w:val="009E6300"/>
    <w:rsid w:val="009E65A5"/>
    <w:rsid w:val="009E65DC"/>
    <w:rsid w:val="009E744A"/>
    <w:rsid w:val="009F1384"/>
    <w:rsid w:val="009F1CA2"/>
    <w:rsid w:val="009F23D7"/>
    <w:rsid w:val="009F304F"/>
    <w:rsid w:val="009F4AB1"/>
    <w:rsid w:val="009F70BB"/>
    <w:rsid w:val="009F7C29"/>
    <w:rsid w:val="009F7EC7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702"/>
    <w:rsid w:val="00A05D1F"/>
    <w:rsid w:val="00A05F5C"/>
    <w:rsid w:val="00A07338"/>
    <w:rsid w:val="00A073F6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1E2D"/>
    <w:rsid w:val="00A22969"/>
    <w:rsid w:val="00A23BD9"/>
    <w:rsid w:val="00A243A4"/>
    <w:rsid w:val="00A25E2C"/>
    <w:rsid w:val="00A26381"/>
    <w:rsid w:val="00A26473"/>
    <w:rsid w:val="00A26886"/>
    <w:rsid w:val="00A30037"/>
    <w:rsid w:val="00A30746"/>
    <w:rsid w:val="00A30E0F"/>
    <w:rsid w:val="00A31689"/>
    <w:rsid w:val="00A31858"/>
    <w:rsid w:val="00A31CA0"/>
    <w:rsid w:val="00A31F54"/>
    <w:rsid w:val="00A3309B"/>
    <w:rsid w:val="00A35486"/>
    <w:rsid w:val="00A35A7D"/>
    <w:rsid w:val="00A35F80"/>
    <w:rsid w:val="00A3608B"/>
    <w:rsid w:val="00A36D78"/>
    <w:rsid w:val="00A36DF5"/>
    <w:rsid w:val="00A37DAB"/>
    <w:rsid w:val="00A37F59"/>
    <w:rsid w:val="00A406A8"/>
    <w:rsid w:val="00A4106D"/>
    <w:rsid w:val="00A435DA"/>
    <w:rsid w:val="00A44DA7"/>
    <w:rsid w:val="00A46387"/>
    <w:rsid w:val="00A468C0"/>
    <w:rsid w:val="00A500C9"/>
    <w:rsid w:val="00A5039F"/>
    <w:rsid w:val="00A51AF6"/>
    <w:rsid w:val="00A51E73"/>
    <w:rsid w:val="00A52658"/>
    <w:rsid w:val="00A52694"/>
    <w:rsid w:val="00A52C54"/>
    <w:rsid w:val="00A53E09"/>
    <w:rsid w:val="00A54532"/>
    <w:rsid w:val="00A54C76"/>
    <w:rsid w:val="00A54DDC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C0B"/>
    <w:rsid w:val="00A7246B"/>
    <w:rsid w:val="00A72B52"/>
    <w:rsid w:val="00A77F00"/>
    <w:rsid w:val="00A80206"/>
    <w:rsid w:val="00A84C37"/>
    <w:rsid w:val="00A84DAD"/>
    <w:rsid w:val="00A86026"/>
    <w:rsid w:val="00A8646C"/>
    <w:rsid w:val="00A867DD"/>
    <w:rsid w:val="00A87BF2"/>
    <w:rsid w:val="00A9046F"/>
    <w:rsid w:val="00A90A40"/>
    <w:rsid w:val="00A90B69"/>
    <w:rsid w:val="00A90D1B"/>
    <w:rsid w:val="00A916FE"/>
    <w:rsid w:val="00A951F6"/>
    <w:rsid w:val="00A953F4"/>
    <w:rsid w:val="00A95C6D"/>
    <w:rsid w:val="00A95D80"/>
    <w:rsid w:val="00A95EED"/>
    <w:rsid w:val="00A96416"/>
    <w:rsid w:val="00A966CB"/>
    <w:rsid w:val="00A9792D"/>
    <w:rsid w:val="00A97B9F"/>
    <w:rsid w:val="00AA025D"/>
    <w:rsid w:val="00AA099C"/>
    <w:rsid w:val="00AA1929"/>
    <w:rsid w:val="00AA1C01"/>
    <w:rsid w:val="00AA240A"/>
    <w:rsid w:val="00AA38D3"/>
    <w:rsid w:val="00AA3B27"/>
    <w:rsid w:val="00AA5E09"/>
    <w:rsid w:val="00AA6FFC"/>
    <w:rsid w:val="00AA7222"/>
    <w:rsid w:val="00AA7A87"/>
    <w:rsid w:val="00AB0655"/>
    <w:rsid w:val="00AB0880"/>
    <w:rsid w:val="00AB0D3B"/>
    <w:rsid w:val="00AB1951"/>
    <w:rsid w:val="00AB1C1C"/>
    <w:rsid w:val="00AB2081"/>
    <w:rsid w:val="00AB234B"/>
    <w:rsid w:val="00AB2424"/>
    <w:rsid w:val="00AB2BAF"/>
    <w:rsid w:val="00AB32E2"/>
    <w:rsid w:val="00AB394B"/>
    <w:rsid w:val="00AB3FB7"/>
    <w:rsid w:val="00AB50C9"/>
    <w:rsid w:val="00AB5649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61A"/>
    <w:rsid w:val="00AC5731"/>
    <w:rsid w:val="00AC5E9B"/>
    <w:rsid w:val="00AC6392"/>
    <w:rsid w:val="00AC76AD"/>
    <w:rsid w:val="00AC7984"/>
    <w:rsid w:val="00AD105C"/>
    <w:rsid w:val="00AD13E8"/>
    <w:rsid w:val="00AD1F3F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A37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5F2"/>
    <w:rsid w:val="00B167EE"/>
    <w:rsid w:val="00B16C5B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93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452"/>
    <w:rsid w:val="00B41A29"/>
    <w:rsid w:val="00B424C6"/>
    <w:rsid w:val="00B426F6"/>
    <w:rsid w:val="00B43BF2"/>
    <w:rsid w:val="00B45067"/>
    <w:rsid w:val="00B47433"/>
    <w:rsid w:val="00B518F5"/>
    <w:rsid w:val="00B51DF9"/>
    <w:rsid w:val="00B53621"/>
    <w:rsid w:val="00B57F6C"/>
    <w:rsid w:val="00B60DAA"/>
    <w:rsid w:val="00B61EAE"/>
    <w:rsid w:val="00B62439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793"/>
    <w:rsid w:val="00B738C8"/>
    <w:rsid w:val="00B75805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606D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0A35"/>
    <w:rsid w:val="00BA2063"/>
    <w:rsid w:val="00BA2C7D"/>
    <w:rsid w:val="00BA3048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36B"/>
    <w:rsid w:val="00BB5E4E"/>
    <w:rsid w:val="00BB7C6A"/>
    <w:rsid w:val="00BC0384"/>
    <w:rsid w:val="00BC090E"/>
    <w:rsid w:val="00BC1683"/>
    <w:rsid w:val="00BC2979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3B9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4AA"/>
    <w:rsid w:val="00BF1AAE"/>
    <w:rsid w:val="00BF1AFF"/>
    <w:rsid w:val="00BF1FF4"/>
    <w:rsid w:val="00BF26FB"/>
    <w:rsid w:val="00BF3750"/>
    <w:rsid w:val="00BF3A22"/>
    <w:rsid w:val="00BF4E80"/>
    <w:rsid w:val="00BF56C8"/>
    <w:rsid w:val="00BF5C44"/>
    <w:rsid w:val="00BF5C9E"/>
    <w:rsid w:val="00BF694B"/>
    <w:rsid w:val="00C005F0"/>
    <w:rsid w:val="00C014E6"/>
    <w:rsid w:val="00C02495"/>
    <w:rsid w:val="00C02DD1"/>
    <w:rsid w:val="00C03E62"/>
    <w:rsid w:val="00C05316"/>
    <w:rsid w:val="00C1129A"/>
    <w:rsid w:val="00C11587"/>
    <w:rsid w:val="00C121DB"/>
    <w:rsid w:val="00C138CD"/>
    <w:rsid w:val="00C13AE3"/>
    <w:rsid w:val="00C1558C"/>
    <w:rsid w:val="00C16979"/>
    <w:rsid w:val="00C16A58"/>
    <w:rsid w:val="00C205EB"/>
    <w:rsid w:val="00C21724"/>
    <w:rsid w:val="00C217C1"/>
    <w:rsid w:val="00C2205F"/>
    <w:rsid w:val="00C2234D"/>
    <w:rsid w:val="00C236F1"/>
    <w:rsid w:val="00C24233"/>
    <w:rsid w:val="00C265B3"/>
    <w:rsid w:val="00C2726D"/>
    <w:rsid w:val="00C27E7A"/>
    <w:rsid w:val="00C320BB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B2D"/>
    <w:rsid w:val="00C54D74"/>
    <w:rsid w:val="00C55A8C"/>
    <w:rsid w:val="00C55B3B"/>
    <w:rsid w:val="00C55C7D"/>
    <w:rsid w:val="00C55D33"/>
    <w:rsid w:val="00C570FD"/>
    <w:rsid w:val="00C5742A"/>
    <w:rsid w:val="00C576E9"/>
    <w:rsid w:val="00C579F9"/>
    <w:rsid w:val="00C57D3F"/>
    <w:rsid w:val="00C6012B"/>
    <w:rsid w:val="00C605E7"/>
    <w:rsid w:val="00C608E5"/>
    <w:rsid w:val="00C6159F"/>
    <w:rsid w:val="00C625F2"/>
    <w:rsid w:val="00C63191"/>
    <w:rsid w:val="00C64623"/>
    <w:rsid w:val="00C64F3F"/>
    <w:rsid w:val="00C67DCF"/>
    <w:rsid w:val="00C67F14"/>
    <w:rsid w:val="00C70728"/>
    <w:rsid w:val="00C71653"/>
    <w:rsid w:val="00C723CE"/>
    <w:rsid w:val="00C73BA5"/>
    <w:rsid w:val="00C74DF5"/>
    <w:rsid w:val="00C753CA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0C17"/>
    <w:rsid w:val="00C81822"/>
    <w:rsid w:val="00C83665"/>
    <w:rsid w:val="00C83CAC"/>
    <w:rsid w:val="00C84035"/>
    <w:rsid w:val="00C848D2"/>
    <w:rsid w:val="00C85B8F"/>
    <w:rsid w:val="00C869E5"/>
    <w:rsid w:val="00C87725"/>
    <w:rsid w:val="00C87783"/>
    <w:rsid w:val="00C878F0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336"/>
    <w:rsid w:val="00CB17AD"/>
    <w:rsid w:val="00CB1E40"/>
    <w:rsid w:val="00CB2091"/>
    <w:rsid w:val="00CB25D2"/>
    <w:rsid w:val="00CB36FD"/>
    <w:rsid w:val="00CB46FC"/>
    <w:rsid w:val="00CC0995"/>
    <w:rsid w:val="00CC1641"/>
    <w:rsid w:val="00CC5733"/>
    <w:rsid w:val="00CC6285"/>
    <w:rsid w:val="00CC75CF"/>
    <w:rsid w:val="00CD106F"/>
    <w:rsid w:val="00CD139F"/>
    <w:rsid w:val="00CD38AB"/>
    <w:rsid w:val="00CD4249"/>
    <w:rsid w:val="00CD489B"/>
    <w:rsid w:val="00CD716C"/>
    <w:rsid w:val="00CE1E5E"/>
    <w:rsid w:val="00CE3096"/>
    <w:rsid w:val="00CE536A"/>
    <w:rsid w:val="00CE73B3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5E7A"/>
    <w:rsid w:val="00CF6D2E"/>
    <w:rsid w:val="00CF7AB8"/>
    <w:rsid w:val="00CF7BD7"/>
    <w:rsid w:val="00D00ED4"/>
    <w:rsid w:val="00D01603"/>
    <w:rsid w:val="00D01A1D"/>
    <w:rsid w:val="00D02FB0"/>
    <w:rsid w:val="00D03888"/>
    <w:rsid w:val="00D038C6"/>
    <w:rsid w:val="00D03C82"/>
    <w:rsid w:val="00D07AE3"/>
    <w:rsid w:val="00D10ECA"/>
    <w:rsid w:val="00D130EC"/>
    <w:rsid w:val="00D1394F"/>
    <w:rsid w:val="00D13D06"/>
    <w:rsid w:val="00D14BF4"/>
    <w:rsid w:val="00D14CB6"/>
    <w:rsid w:val="00D15B10"/>
    <w:rsid w:val="00D15BFF"/>
    <w:rsid w:val="00D161CA"/>
    <w:rsid w:val="00D17FAB"/>
    <w:rsid w:val="00D200F6"/>
    <w:rsid w:val="00D2410A"/>
    <w:rsid w:val="00D24C44"/>
    <w:rsid w:val="00D302B4"/>
    <w:rsid w:val="00D3318E"/>
    <w:rsid w:val="00D335C9"/>
    <w:rsid w:val="00D34749"/>
    <w:rsid w:val="00D37A76"/>
    <w:rsid w:val="00D37D22"/>
    <w:rsid w:val="00D418E6"/>
    <w:rsid w:val="00D4300C"/>
    <w:rsid w:val="00D43C38"/>
    <w:rsid w:val="00D4412F"/>
    <w:rsid w:val="00D4538C"/>
    <w:rsid w:val="00D45873"/>
    <w:rsid w:val="00D45B15"/>
    <w:rsid w:val="00D46AEA"/>
    <w:rsid w:val="00D47456"/>
    <w:rsid w:val="00D47699"/>
    <w:rsid w:val="00D51503"/>
    <w:rsid w:val="00D51BEC"/>
    <w:rsid w:val="00D5370B"/>
    <w:rsid w:val="00D54176"/>
    <w:rsid w:val="00D546E5"/>
    <w:rsid w:val="00D54FCC"/>
    <w:rsid w:val="00D6023E"/>
    <w:rsid w:val="00D61769"/>
    <w:rsid w:val="00D62579"/>
    <w:rsid w:val="00D6258E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4B1E"/>
    <w:rsid w:val="00D751B2"/>
    <w:rsid w:val="00D803F1"/>
    <w:rsid w:val="00D809F0"/>
    <w:rsid w:val="00D811D3"/>
    <w:rsid w:val="00D83A9F"/>
    <w:rsid w:val="00D83BEB"/>
    <w:rsid w:val="00D84BAC"/>
    <w:rsid w:val="00D85A52"/>
    <w:rsid w:val="00D8679F"/>
    <w:rsid w:val="00D86CF6"/>
    <w:rsid w:val="00D87C11"/>
    <w:rsid w:val="00D91169"/>
    <w:rsid w:val="00D9189F"/>
    <w:rsid w:val="00D942EF"/>
    <w:rsid w:val="00D956AF"/>
    <w:rsid w:val="00DA03D0"/>
    <w:rsid w:val="00DA1A2A"/>
    <w:rsid w:val="00DA20F0"/>
    <w:rsid w:val="00DA2BDD"/>
    <w:rsid w:val="00DA4B12"/>
    <w:rsid w:val="00DA52B7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C0D35"/>
    <w:rsid w:val="00DC1D25"/>
    <w:rsid w:val="00DC330E"/>
    <w:rsid w:val="00DC3AF5"/>
    <w:rsid w:val="00DC3B22"/>
    <w:rsid w:val="00DC3D26"/>
    <w:rsid w:val="00DC3D4E"/>
    <w:rsid w:val="00DC3F63"/>
    <w:rsid w:val="00DD0C6B"/>
    <w:rsid w:val="00DD2AB4"/>
    <w:rsid w:val="00DD40DC"/>
    <w:rsid w:val="00DD4D6F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643D"/>
    <w:rsid w:val="00DE795C"/>
    <w:rsid w:val="00DE7D3B"/>
    <w:rsid w:val="00DF03E2"/>
    <w:rsid w:val="00DF0712"/>
    <w:rsid w:val="00DF3E50"/>
    <w:rsid w:val="00DF46C5"/>
    <w:rsid w:val="00DF48AA"/>
    <w:rsid w:val="00DF4B1E"/>
    <w:rsid w:val="00DF5A52"/>
    <w:rsid w:val="00DF773B"/>
    <w:rsid w:val="00DF7AAC"/>
    <w:rsid w:val="00DF7FEC"/>
    <w:rsid w:val="00E00F96"/>
    <w:rsid w:val="00E00FCF"/>
    <w:rsid w:val="00E02357"/>
    <w:rsid w:val="00E03282"/>
    <w:rsid w:val="00E04B33"/>
    <w:rsid w:val="00E05220"/>
    <w:rsid w:val="00E052B0"/>
    <w:rsid w:val="00E05BCA"/>
    <w:rsid w:val="00E061C0"/>
    <w:rsid w:val="00E07684"/>
    <w:rsid w:val="00E10C2A"/>
    <w:rsid w:val="00E116C1"/>
    <w:rsid w:val="00E1284C"/>
    <w:rsid w:val="00E174F0"/>
    <w:rsid w:val="00E17D2C"/>
    <w:rsid w:val="00E20E3E"/>
    <w:rsid w:val="00E214A0"/>
    <w:rsid w:val="00E223F4"/>
    <w:rsid w:val="00E24D02"/>
    <w:rsid w:val="00E24E81"/>
    <w:rsid w:val="00E253BA"/>
    <w:rsid w:val="00E25E96"/>
    <w:rsid w:val="00E3013D"/>
    <w:rsid w:val="00E31049"/>
    <w:rsid w:val="00E311B5"/>
    <w:rsid w:val="00E311FF"/>
    <w:rsid w:val="00E3227C"/>
    <w:rsid w:val="00E32DD4"/>
    <w:rsid w:val="00E33AFF"/>
    <w:rsid w:val="00E34EC2"/>
    <w:rsid w:val="00E40F45"/>
    <w:rsid w:val="00E450D2"/>
    <w:rsid w:val="00E47781"/>
    <w:rsid w:val="00E5093B"/>
    <w:rsid w:val="00E5290B"/>
    <w:rsid w:val="00E54D51"/>
    <w:rsid w:val="00E56175"/>
    <w:rsid w:val="00E57987"/>
    <w:rsid w:val="00E57E8B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679C3"/>
    <w:rsid w:val="00E7066A"/>
    <w:rsid w:val="00E71B64"/>
    <w:rsid w:val="00E72A7F"/>
    <w:rsid w:val="00E72F51"/>
    <w:rsid w:val="00E738EB"/>
    <w:rsid w:val="00E75477"/>
    <w:rsid w:val="00E76731"/>
    <w:rsid w:val="00E83496"/>
    <w:rsid w:val="00E83820"/>
    <w:rsid w:val="00E83E02"/>
    <w:rsid w:val="00E83FEB"/>
    <w:rsid w:val="00E84E5D"/>
    <w:rsid w:val="00E8564E"/>
    <w:rsid w:val="00E8602F"/>
    <w:rsid w:val="00E8709D"/>
    <w:rsid w:val="00E87509"/>
    <w:rsid w:val="00E87C9C"/>
    <w:rsid w:val="00E90392"/>
    <w:rsid w:val="00E917DE"/>
    <w:rsid w:val="00E91984"/>
    <w:rsid w:val="00E92334"/>
    <w:rsid w:val="00E92A65"/>
    <w:rsid w:val="00E92AE9"/>
    <w:rsid w:val="00E945D8"/>
    <w:rsid w:val="00E94D23"/>
    <w:rsid w:val="00E94E0B"/>
    <w:rsid w:val="00E9556F"/>
    <w:rsid w:val="00E959D5"/>
    <w:rsid w:val="00E95B7F"/>
    <w:rsid w:val="00E96674"/>
    <w:rsid w:val="00E96A66"/>
    <w:rsid w:val="00E97564"/>
    <w:rsid w:val="00EA006E"/>
    <w:rsid w:val="00EA03B2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EB5"/>
    <w:rsid w:val="00EB0369"/>
    <w:rsid w:val="00EB071A"/>
    <w:rsid w:val="00EB18B6"/>
    <w:rsid w:val="00EB26A1"/>
    <w:rsid w:val="00EB315E"/>
    <w:rsid w:val="00EB39F2"/>
    <w:rsid w:val="00EB3F84"/>
    <w:rsid w:val="00EB48EF"/>
    <w:rsid w:val="00EB5877"/>
    <w:rsid w:val="00EB5E52"/>
    <w:rsid w:val="00EB65B2"/>
    <w:rsid w:val="00EB7047"/>
    <w:rsid w:val="00EC0C6B"/>
    <w:rsid w:val="00EC1644"/>
    <w:rsid w:val="00EC1F71"/>
    <w:rsid w:val="00EC23BC"/>
    <w:rsid w:val="00EC271C"/>
    <w:rsid w:val="00EC28F5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C7078"/>
    <w:rsid w:val="00ED10CD"/>
    <w:rsid w:val="00ED1839"/>
    <w:rsid w:val="00ED2262"/>
    <w:rsid w:val="00ED2B9A"/>
    <w:rsid w:val="00ED3762"/>
    <w:rsid w:val="00ED5220"/>
    <w:rsid w:val="00ED54AC"/>
    <w:rsid w:val="00ED56D8"/>
    <w:rsid w:val="00ED7BE9"/>
    <w:rsid w:val="00EE0089"/>
    <w:rsid w:val="00EE167C"/>
    <w:rsid w:val="00EE17D1"/>
    <w:rsid w:val="00EE1D04"/>
    <w:rsid w:val="00EE1D23"/>
    <w:rsid w:val="00EE2A69"/>
    <w:rsid w:val="00EE382C"/>
    <w:rsid w:val="00EE513A"/>
    <w:rsid w:val="00EE59EC"/>
    <w:rsid w:val="00EE5C16"/>
    <w:rsid w:val="00EE63E5"/>
    <w:rsid w:val="00EF0D19"/>
    <w:rsid w:val="00EF1267"/>
    <w:rsid w:val="00EF21EB"/>
    <w:rsid w:val="00EF231B"/>
    <w:rsid w:val="00EF336D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06DEE"/>
    <w:rsid w:val="00F101E1"/>
    <w:rsid w:val="00F11B97"/>
    <w:rsid w:val="00F13C42"/>
    <w:rsid w:val="00F15887"/>
    <w:rsid w:val="00F16646"/>
    <w:rsid w:val="00F16B4C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128A"/>
    <w:rsid w:val="00F323A8"/>
    <w:rsid w:val="00F32418"/>
    <w:rsid w:val="00F32660"/>
    <w:rsid w:val="00F3371E"/>
    <w:rsid w:val="00F33E8B"/>
    <w:rsid w:val="00F35AD0"/>
    <w:rsid w:val="00F36459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0AD9"/>
    <w:rsid w:val="00F51EEA"/>
    <w:rsid w:val="00F52264"/>
    <w:rsid w:val="00F53034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15B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3B0B"/>
    <w:rsid w:val="00F84916"/>
    <w:rsid w:val="00F85244"/>
    <w:rsid w:val="00F86DFF"/>
    <w:rsid w:val="00F86E0F"/>
    <w:rsid w:val="00F87789"/>
    <w:rsid w:val="00F914D1"/>
    <w:rsid w:val="00F91A05"/>
    <w:rsid w:val="00F92B90"/>
    <w:rsid w:val="00F931DB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F2F"/>
    <w:rsid w:val="00FA77A5"/>
    <w:rsid w:val="00FA7944"/>
    <w:rsid w:val="00FA7BAE"/>
    <w:rsid w:val="00FB0362"/>
    <w:rsid w:val="00FB0716"/>
    <w:rsid w:val="00FB0C95"/>
    <w:rsid w:val="00FB0D47"/>
    <w:rsid w:val="00FB3048"/>
    <w:rsid w:val="00FB3470"/>
    <w:rsid w:val="00FB509E"/>
    <w:rsid w:val="00FB5FD6"/>
    <w:rsid w:val="00FB7BE3"/>
    <w:rsid w:val="00FC0AD2"/>
    <w:rsid w:val="00FC101D"/>
    <w:rsid w:val="00FC49D0"/>
    <w:rsid w:val="00FC7899"/>
    <w:rsid w:val="00FD0141"/>
    <w:rsid w:val="00FD0BA8"/>
    <w:rsid w:val="00FD1440"/>
    <w:rsid w:val="00FD1464"/>
    <w:rsid w:val="00FD18BD"/>
    <w:rsid w:val="00FD1A6D"/>
    <w:rsid w:val="00FD229B"/>
    <w:rsid w:val="00FD2B2D"/>
    <w:rsid w:val="00FD3584"/>
    <w:rsid w:val="00FD3E4A"/>
    <w:rsid w:val="00FD5291"/>
    <w:rsid w:val="00FD6672"/>
    <w:rsid w:val="00FD71C9"/>
    <w:rsid w:val="00FD7EA0"/>
    <w:rsid w:val="00FE050B"/>
    <w:rsid w:val="00FE05E5"/>
    <w:rsid w:val="00FE1068"/>
    <w:rsid w:val="00FE193A"/>
    <w:rsid w:val="00FE1EFE"/>
    <w:rsid w:val="00FE311C"/>
    <w:rsid w:val="00FE762C"/>
    <w:rsid w:val="00FE7A64"/>
    <w:rsid w:val="00FF0B77"/>
    <w:rsid w:val="00FF1303"/>
    <w:rsid w:val="00FF1DBA"/>
    <w:rsid w:val="00FF2924"/>
    <w:rsid w:val="00FF3800"/>
    <w:rsid w:val="00FF3AED"/>
    <w:rsid w:val="00FF4847"/>
    <w:rsid w:val="00FF63D5"/>
    <w:rsid w:val="00FF647E"/>
    <w:rsid w:val="00FF7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  <w14:docId w14:val="24563AB3"/>
  <w15:docId w15:val="{E81552C8-E946-4358-BD6D-FFAC5165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200"/>
        <w:ind w:left="578" w:hanging="578"/>
      </w:pPr>
    </w:pPrDefault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after="200" w:line="276" w:lineRule="auto"/>
      <w:outlineLvl w:val="0"/>
    </w:pPr>
    <w:rPr>
      <w:rFonts w:ascii="Calibri" w:hAnsi="Calibri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after="200" w:line="276" w:lineRule="auto"/>
      <w:outlineLvl w:val="2"/>
    </w:pPr>
    <w:rPr>
      <w:rFonts w:ascii="Calibri" w:hAnsi="Calibri"/>
      <w:b/>
      <w:i/>
      <w:szCs w:val="24"/>
      <w:lang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basedOn w:val="Normalny"/>
    <w:uiPriority w:val="34"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/>
      <w:ind w:left="924"/>
    </w:pPr>
    <w:rPr>
      <w:rFonts w:ascii="Calibri" w:hAnsi="Calibri"/>
      <w:color w:val="000000"/>
      <w:sz w:val="22"/>
      <w:szCs w:val="22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/>
      <w:ind w:left="0" w:firstLine="0"/>
      <w:jc w:val="center"/>
    </w:pPr>
    <w:rPr>
      <w:b/>
      <w:bCs/>
      <w:sz w:val="40"/>
      <w:szCs w:val="40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IInumerowanie">
    <w:name w:val="III numerowanie"/>
    <w:basedOn w:val="Tekstpodstawowy"/>
    <w:rsid w:val="005B581A"/>
    <w:pPr>
      <w:widowControl w:val="0"/>
      <w:numPr>
        <w:numId w:val="24"/>
      </w:numPr>
      <w:adjustRightInd w:val="0"/>
      <w:spacing w:before="0"/>
      <w:contextualSpacing/>
      <w:textAlignment w:val="baseline"/>
    </w:pPr>
    <w:rPr>
      <w:rFonts w:ascii="Arial" w:eastAsia="SimSun" w:hAnsi="Arial"/>
      <w:snapToGrid w:val="0"/>
      <w:color w:val="000000"/>
      <w:sz w:val="22"/>
      <w:szCs w:val="20"/>
      <w:lang w:eastAsia="pl-PL"/>
    </w:rPr>
  </w:style>
  <w:style w:type="paragraph" w:customStyle="1" w:styleId="IIVnumerowanie">
    <w:name w:val="IIV numerowanie"/>
    <w:basedOn w:val="Normalny"/>
    <w:qFormat/>
    <w:rsid w:val="005B581A"/>
    <w:pPr>
      <w:widowControl w:val="0"/>
      <w:numPr>
        <w:ilvl w:val="2"/>
        <w:numId w:val="22"/>
      </w:numPr>
      <w:adjustRightInd w:val="0"/>
      <w:contextualSpacing/>
      <w:textAlignment w:val="baseline"/>
    </w:pPr>
    <w:rPr>
      <w:rFonts w:ascii="Arial" w:eastAsia="SimSun" w:hAnsi="Arial"/>
      <w:snapToGrid w:val="0"/>
      <w:color w:val="000000"/>
      <w:kern w:val="24"/>
      <w:sz w:val="22"/>
    </w:rPr>
  </w:style>
  <w:style w:type="character" w:customStyle="1" w:styleId="apple-converted-space">
    <w:name w:val="apple-converted-space"/>
    <w:basedOn w:val="Domylnaczcionkaakapitu"/>
    <w:rsid w:val="00C16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1.1 do swz OPZ.docx</dmsv2BaseFileName>
    <dmsv2BaseDisplayName xmlns="http://schemas.microsoft.com/sharepoint/v3">Załącznik 1.1 do swz OPZ</dmsv2BaseDisplayName>
    <dmsv2SWPP2ObjectNumber xmlns="http://schemas.microsoft.com/sharepoint/v3" xsi:nil="true"/>
    <dmsv2SWPP2SumMD5 xmlns="http://schemas.microsoft.com/sharepoint/v3">324b003b0b5f957094bd684074574156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710797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24685435</dmsv2BaseClientSystemDocumentID>
    <dmsv2BaseModifiedByID xmlns="http://schemas.microsoft.com/sharepoint/v3">11803945</dmsv2BaseModifiedByID>
    <dmsv2BaseCreatedByID xmlns="http://schemas.microsoft.com/sharepoint/v3">11803945</dmsv2BaseCreatedByID>
    <dmsv2SWPP2ObjectDepartment xmlns="http://schemas.microsoft.com/sharepoint/v3">00000001000700020000000l0003</dmsv2SWPP2ObjectDepartment>
    <dmsv2SWPP2ObjectName xmlns="http://schemas.microsoft.com/sharepoint/v3">Wniosek</dmsv2SWPP2ObjectName>
    <_dlc_DocId xmlns="a19cb1c7-c5c7-46d4-85ae-d83685407bba">PR4UJWENCY6Q-435886533-8025</_dlc_DocId>
    <_dlc_DocIdUrl xmlns="a19cb1c7-c5c7-46d4-85ae-d83685407bba">
      <Url>https://swpp2.dms.gkpge.pl/sites/42/_layouts/15/DocIdRedir.aspx?ID=PR4UJWENCY6Q-435886533-8025</Url>
      <Description>PR4UJWENCY6Q-435886533-8025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EC14E-7652-4334-B5AF-DC47A6E798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5F9BC3-0405-4ABB-930C-6D7C45EF1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E781F-581C-421B-B159-3D7D7ABE4756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996C4C4-5657-403F-8257-E9AC7FF6A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6A9004-953F-4A51-ABF5-F36A3FD895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651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16</cp:revision>
  <cp:lastPrinted>2016-04-13T05:10:00Z</cp:lastPrinted>
  <dcterms:created xsi:type="dcterms:W3CDTF">2024-04-09T11:00:00Z</dcterms:created>
  <dcterms:modified xsi:type="dcterms:W3CDTF">2026-04-21T07:30:00Z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c54d6c2e-baa2-44dc-93fb-b0ff9191c5a6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2026-04-21T07:27:21Z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b75ddeea-c051-422b-b14c-a6dc722e9576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